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719C3095" w:rsidR="007F19D6" w:rsidRPr="00127569" w:rsidRDefault="00757BB9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29147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291473" w:rsidRPr="00291473">
        <w:rPr>
          <w:rFonts w:ascii="Open Sans" w:hAnsi="Open Sans" w:cs="Open Sans"/>
          <w:b/>
          <w:bCs/>
          <w:sz w:val="20"/>
          <w:szCs w:val="20"/>
        </w:rPr>
        <w:t>BAG-BAN.25.173.2026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3F29A0" w14:paraId="76F7B364" w14:textId="77777777" w:rsidTr="00291473">
        <w:trPr>
          <w:trHeight w:hRule="exact" w:val="246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05CEC07" w14:textId="77777777" w:rsidR="00291473" w:rsidRDefault="00291473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</w:p>
          <w:p w14:paraId="372133E7" w14:textId="77777777" w:rsidR="00291473" w:rsidRDefault="00291473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</w:p>
          <w:p w14:paraId="0E9BDECC" w14:textId="47D7A6A7" w:rsidR="007F19D6" w:rsidRPr="00127569" w:rsidRDefault="00757BB9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757BB9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46ED6E82" w:rsidR="007F19D6" w:rsidRPr="00127569" w:rsidRDefault="007F19D6" w:rsidP="0029147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291473" w:rsidRDefault="00757BB9" w:rsidP="00127569">
      <w:pPr>
        <w:ind w:left="6372"/>
        <w:rPr>
          <w:rFonts w:ascii="Open Sans" w:hAnsi="Open Sans" w:cs="Open Sans"/>
          <w:b/>
          <w:u w:val="single"/>
        </w:rPr>
      </w:pPr>
      <w:r w:rsidRPr="00291473">
        <w:rPr>
          <w:rFonts w:ascii="Open Sans" w:hAnsi="Open Sans" w:cs="Open Sans"/>
          <w:b/>
          <w:u w:val="single"/>
        </w:rPr>
        <w:t>Zamawiający:</w:t>
      </w:r>
    </w:p>
    <w:p w14:paraId="5B8C9458" w14:textId="16FCF473" w:rsidR="007F19D6" w:rsidRPr="00291473" w:rsidRDefault="00757BB9" w:rsidP="00127569">
      <w:pPr>
        <w:ind w:left="6372"/>
        <w:rPr>
          <w:rFonts w:ascii="Open Sans" w:hAnsi="Open Sans" w:cs="Open Sans"/>
          <w:b/>
        </w:rPr>
      </w:pPr>
      <w:r w:rsidRPr="00291473">
        <w:rPr>
          <w:rFonts w:ascii="Open Sans" w:hAnsi="Open Sans" w:cs="Open Sans"/>
          <w:b/>
        </w:rPr>
        <w:t>Najwyższa</w:t>
      </w:r>
      <w:r w:rsidR="00127569" w:rsidRPr="00291473">
        <w:rPr>
          <w:rFonts w:ascii="Open Sans" w:hAnsi="Open Sans" w:cs="Open Sans"/>
          <w:b/>
        </w:rPr>
        <w:t xml:space="preserve"> </w:t>
      </w:r>
      <w:r w:rsidRPr="00291473">
        <w:rPr>
          <w:rFonts w:ascii="Open Sans" w:hAnsi="Open Sans" w:cs="Open Sans"/>
          <w:b/>
        </w:rPr>
        <w:t>Izba</w:t>
      </w:r>
      <w:r w:rsidR="00127569" w:rsidRPr="00291473">
        <w:rPr>
          <w:rFonts w:ascii="Open Sans" w:hAnsi="Open Sans" w:cs="Open Sans"/>
          <w:b/>
        </w:rPr>
        <w:t xml:space="preserve"> </w:t>
      </w:r>
      <w:r w:rsidRPr="00291473">
        <w:rPr>
          <w:rFonts w:ascii="Open Sans" w:hAnsi="Open Sans" w:cs="Open Sans"/>
          <w:b/>
        </w:rPr>
        <w:t>Kontroli</w:t>
      </w:r>
    </w:p>
    <w:p w14:paraId="3B23D3CD" w14:textId="4A7A8AE9" w:rsidR="007F19D6" w:rsidRPr="00291473" w:rsidRDefault="00757BB9" w:rsidP="00127569">
      <w:pPr>
        <w:ind w:left="6372"/>
        <w:rPr>
          <w:rFonts w:ascii="Open Sans" w:hAnsi="Open Sans" w:cs="Open Sans"/>
          <w:b/>
        </w:rPr>
      </w:pPr>
      <w:r w:rsidRPr="00291473">
        <w:rPr>
          <w:rFonts w:ascii="Open Sans" w:hAnsi="Open Sans" w:cs="Open Sans"/>
          <w:b/>
        </w:rPr>
        <w:t>ul.</w:t>
      </w:r>
      <w:r w:rsidR="00127569" w:rsidRPr="00291473">
        <w:rPr>
          <w:rFonts w:ascii="Open Sans" w:hAnsi="Open Sans" w:cs="Open Sans"/>
          <w:b/>
        </w:rPr>
        <w:t xml:space="preserve"> </w:t>
      </w:r>
      <w:r w:rsidRPr="00291473">
        <w:rPr>
          <w:rFonts w:ascii="Open Sans" w:hAnsi="Open Sans" w:cs="Open Sans"/>
          <w:b/>
        </w:rPr>
        <w:t>Filtrowa</w:t>
      </w:r>
      <w:r w:rsidR="00127569" w:rsidRPr="00291473">
        <w:rPr>
          <w:rFonts w:ascii="Open Sans" w:hAnsi="Open Sans" w:cs="Open Sans"/>
          <w:b/>
        </w:rPr>
        <w:t xml:space="preserve"> </w:t>
      </w:r>
      <w:r w:rsidRPr="00291473">
        <w:rPr>
          <w:rFonts w:ascii="Open Sans" w:hAnsi="Open Sans" w:cs="Open Sans"/>
          <w:b/>
        </w:rPr>
        <w:t>57</w:t>
      </w:r>
    </w:p>
    <w:p w14:paraId="68814586" w14:textId="456A1F7C" w:rsidR="007F19D6" w:rsidRPr="00291473" w:rsidRDefault="00757BB9" w:rsidP="00127569">
      <w:pPr>
        <w:ind w:left="6372"/>
        <w:rPr>
          <w:rFonts w:ascii="Open Sans" w:hAnsi="Open Sans" w:cs="Open Sans"/>
          <w:b/>
        </w:rPr>
      </w:pPr>
      <w:r w:rsidRPr="00291473">
        <w:rPr>
          <w:rFonts w:ascii="Open Sans" w:hAnsi="Open Sans" w:cs="Open Sans"/>
          <w:b/>
        </w:rPr>
        <w:t>02</w:t>
      </w:r>
      <w:r w:rsidR="00127569" w:rsidRPr="00291473">
        <w:rPr>
          <w:rFonts w:ascii="Open Sans" w:hAnsi="Open Sans" w:cs="Open Sans"/>
          <w:b/>
        </w:rPr>
        <w:t xml:space="preserve"> </w:t>
      </w:r>
      <w:r w:rsidRPr="00291473">
        <w:rPr>
          <w:rFonts w:ascii="Open Sans" w:hAnsi="Open Sans" w:cs="Open Sans"/>
          <w:b/>
        </w:rPr>
        <w:t>–</w:t>
      </w:r>
      <w:r w:rsidR="00127569" w:rsidRPr="00291473">
        <w:rPr>
          <w:rFonts w:ascii="Open Sans" w:hAnsi="Open Sans" w:cs="Open Sans"/>
          <w:b/>
        </w:rPr>
        <w:t xml:space="preserve"> </w:t>
      </w:r>
      <w:r w:rsidRPr="00291473">
        <w:rPr>
          <w:rFonts w:ascii="Open Sans" w:hAnsi="Open Sans" w:cs="Open Sans"/>
          <w:b/>
        </w:rPr>
        <w:t>056</w:t>
      </w:r>
      <w:r w:rsidR="00127569" w:rsidRPr="00291473">
        <w:rPr>
          <w:rFonts w:ascii="Open Sans" w:hAnsi="Open Sans" w:cs="Open Sans"/>
          <w:b/>
        </w:rPr>
        <w:t xml:space="preserve"> </w:t>
      </w:r>
      <w:r w:rsidRPr="00291473">
        <w:rPr>
          <w:rFonts w:ascii="Open Sans" w:hAnsi="Open Sans" w:cs="Open Sans"/>
          <w:b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43E6A9E4" w14:textId="6EC22513" w:rsidR="00291473" w:rsidRPr="00127569" w:rsidRDefault="00757BB9" w:rsidP="00291473">
      <w:pPr>
        <w:pStyle w:val="Tytu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sdt>
        <w:sdtPr>
          <w:rPr>
            <w:rFonts w:ascii="Open Sans" w:hAnsi="Open Sans" w:cs="Open Sans"/>
            <w:sz w:val="20"/>
            <w:szCs w:val="20"/>
          </w:rPr>
          <w:id w:val="1468622444"/>
          <w:placeholder>
            <w:docPart w:val="3822D8CECD3D4092955BBB025EDF104E"/>
          </w:placeholder>
          <w:text/>
        </w:sdtPr>
        <w:sdtEndPr/>
        <w:sdtContent>
          <w:r w:rsidR="00C9750E">
            <w:rPr>
              <w:rFonts w:ascii="Open Sans" w:hAnsi="Open Sans" w:cs="Open Sans"/>
              <w:sz w:val="20"/>
              <w:szCs w:val="20"/>
            </w:rPr>
            <w:t>w</w:t>
          </w:r>
          <w:r w:rsidR="00C9750E" w:rsidRPr="00036709">
            <w:rPr>
              <w:rFonts w:ascii="Open Sans" w:hAnsi="Open Sans" w:cs="Open Sans"/>
              <w:sz w:val="20"/>
              <w:szCs w:val="20"/>
            </w:rPr>
            <w:t>ykonanie dokumentacji projektowo – kosztorysowej dla planowanego przedsięwzięcia budowlane</w:t>
          </w:r>
          <w:r w:rsidR="00C9750E">
            <w:rPr>
              <w:rFonts w:ascii="Open Sans" w:hAnsi="Open Sans" w:cs="Open Sans"/>
              <w:sz w:val="20"/>
              <w:szCs w:val="20"/>
            </w:rPr>
            <w:t xml:space="preserve">go </w:t>
          </w:r>
          <w:r w:rsidR="00C9750E" w:rsidRPr="00036709">
            <w:rPr>
              <w:rFonts w:ascii="Open Sans" w:hAnsi="Open Sans" w:cs="Open Sans"/>
              <w:sz w:val="20"/>
              <w:szCs w:val="20"/>
            </w:rPr>
            <w:t>pn. „Modernizacja instalacji elektrycznych gwarantowanych i instalacji chłodzenia pomieszczeń technicznych budynków Najwyższej Izby Kontroli przy ul. Filtrowej 57</w:t>
          </w:r>
          <w:r w:rsidR="00C9750E">
            <w:rPr>
              <w:rFonts w:ascii="Open Sans" w:hAnsi="Open Sans" w:cs="Open Sans"/>
              <w:sz w:val="20"/>
              <w:szCs w:val="20"/>
            </w:rPr>
            <w:t xml:space="preserve"> </w:t>
          </w:r>
          <w:r w:rsidR="00C9750E" w:rsidRPr="00036709">
            <w:rPr>
              <w:rFonts w:ascii="Open Sans" w:hAnsi="Open Sans" w:cs="Open Sans"/>
              <w:sz w:val="20"/>
              <w:szCs w:val="20"/>
            </w:rPr>
            <w:t>w Warszawie</w:t>
          </w:r>
          <w:r w:rsidR="00C9750E">
            <w:rPr>
              <w:rFonts w:ascii="Open Sans" w:hAnsi="Open Sans" w:cs="Open Sans"/>
              <w:sz w:val="20"/>
              <w:szCs w:val="20"/>
            </w:rPr>
            <w:t>”,</w:t>
          </w:r>
        </w:sdtContent>
      </w:sdt>
    </w:p>
    <w:p w14:paraId="6C00EB36" w14:textId="031075F6" w:rsidR="007F19D6" w:rsidRPr="00127569" w:rsidRDefault="00757BB9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757BB9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757BB9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757BB9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7ACA5B4" w14:textId="3C8B3559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</w:t>
      </w:r>
      <w:r w:rsidR="00291473">
        <w:rPr>
          <w:rFonts w:ascii="Open Sans" w:hAnsi="Open Sans" w:cs="Open Sans"/>
          <w:sz w:val="20"/>
          <w:szCs w:val="20"/>
        </w:rPr>
        <w:t>……………</w:t>
      </w:r>
      <w:r w:rsidRPr="00127569">
        <w:rPr>
          <w:rFonts w:ascii="Open Sans" w:hAnsi="Open Sans" w:cs="Open Sans"/>
          <w:sz w:val="20"/>
          <w:szCs w:val="20"/>
        </w:rPr>
        <w:t>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757BB9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757BB9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06481B86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</w:t>
      </w:r>
      <w:r w:rsidR="00291473">
        <w:rPr>
          <w:rFonts w:ascii="Open Sans" w:hAnsi="Open Sans" w:cs="Open Sans"/>
          <w:sz w:val="20"/>
          <w:szCs w:val="20"/>
        </w:rPr>
        <w:t>….</w:t>
      </w:r>
      <w:r w:rsidRPr="00127569">
        <w:rPr>
          <w:rFonts w:ascii="Open Sans" w:hAnsi="Open Sans" w:cs="Open Sans"/>
          <w:sz w:val="20"/>
          <w:szCs w:val="20"/>
        </w:rPr>
        <w:t>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757BB9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757BB9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lastRenderedPageBreak/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757BB9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757BB9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513016AC" w14:textId="0902BC6C" w:rsidR="007F19D6" w:rsidRPr="00291473" w:rsidRDefault="00757BB9" w:rsidP="00291473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3CE2B40E" w14:textId="1AE793F8" w:rsidR="007F19D6" w:rsidRPr="00127569" w:rsidRDefault="00757BB9" w:rsidP="007D038C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757BB9" w:rsidP="007D038C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757BB9" w:rsidP="007D038C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757BB9" w:rsidP="007D038C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6C983E3A" w:rsidR="007F19D6" w:rsidRPr="00127569" w:rsidRDefault="00757BB9" w:rsidP="007D038C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757BB9" w:rsidP="007D038C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757BB9" w:rsidP="007D038C">
      <w:pPr>
        <w:pStyle w:val="Zwykytekst"/>
        <w:numPr>
          <w:ilvl w:val="1"/>
          <w:numId w:val="1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757BB9" w:rsidP="007D038C">
      <w:pPr>
        <w:pStyle w:val="Zwykytekst"/>
        <w:numPr>
          <w:ilvl w:val="1"/>
          <w:numId w:val="1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2798278A" w:rsidR="007F19D6" w:rsidRPr="00127569" w:rsidRDefault="00757BB9" w:rsidP="007D038C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6C1B84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757BB9" w:rsidP="007D038C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757BB9" w:rsidP="007D038C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757BB9" w:rsidP="007D038C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757BB9" w:rsidP="007D038C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757BB9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lastRenderedPageBreak/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757BB9" w:rsidP="007D038C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40F97340" w:rsidR="007F19D6" w:rsidRPr="00127569" w:rsidRDefault="00757BB9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</w:t>
      </w:r>
      <w:r w:rsidR="00291473">
        <w:rPr>
          <w:rFonts w:ascii="Open Sans" w:hAnsi="Open Sans" w:cs="Open Sans"/>
          <w:lang w:val="nb-NO"/>
        </w:rPr>
        <w:t>...............................</w:t>
      </w:r>
      <w:r w:rsidRPr="00127569">
        <w:rPr>
          <w:rFonts w:ascii="Open Sans" w:hAnsi="Open Sans" w:cs="Open Sans"/>
          <w:lang w:val="nb-NO"/>
        </w:rPr>
        <w:t>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</w:t>
      </w:r>
      <w:r w:rsidR="00291473">
        <w:rPr>
          <w:rFonts w:ascii="Open Sans" w:hAnsi="Open Sans" w:cs="Open Sans"/>
          <w:lang w:val="nb-NO"/>
        </w:rPr>
        <w:t>...............................</w:t>
      </w:r>
      <w:r w:rsidRPr="00127569">
        <w:rPr>
          <w:rFonts w:ascii="Open Sans" w:hAnsi="Open Sans" w:cs="Open Sans"/>
          <w:lang w:val="nb-NO"/>
        </w:rPr>
        <w:t>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757BB9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757BB9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757BB9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757BB9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757BB9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6E9DF" w14:textId="77777777" w:rsidR="00757BB9" w:rsidRDefault="00757BB9">
      <w:r>
        <w:separator/>
      </w:r>
    </w:p>
  </w:endnote>
  <w:endnote w:type="continuationSeparator" w:id="0">
    <w:p w14:paraId="02D9D964" w14:textId="77777777" w:rsidR="00757BB9" w:rsidRDefault="00757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757BB9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AB882" w14:textId="77777777" w:rsidR="00757BB9" w:rsidRDefault="00757BB9" w:rsidP="00A106F6">
      <w:r>
        <w:separator/>
      </w:r>
    </w:p>
  </w:footnote>
  <w:footnote w:type="continuationSeparator" w:id="0">
    <w:p w14:paraId="7413B3BE" w14:textId="77777777" w:rsidR="00757BB9" w:rsidRDefault="00757BB9" w:rsidP="00A106F6">
      <w:r>
        <w:continuationSeparator/>
      </w:r>
    </w:p>
  </w:footnote>
  <w:footnote w:id="1">
    <w:p w14:paraId="1C1FAE20" w14:textId="77777777" w:rsidR="007F19D6" w:rsidRPr="00127569" w:rsidRDefault="00757BB9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757BB9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E832DF"/>
    <w:multiLevelType w:val="hybridMultilevel"/>
    <w:tmpl w:val="89C033AC"/>
    <w:lvl w:ilvl="0" w:tplc="293C5E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CB02AFCA" w:tentative="1">
      <w:start w:val="1"/>
      <w:numFmt w:val="lowerLetter"/>
      <w:lvlText w:val="%2."/>
      <w:lvlJc w:val="left"/>
      <w:pPr>
        <w:ind w:left="1222" w:hanging="360"/>
      </w:pPr>
    </w:lvl>
    <w:lvl w:ilvl="2" w:tplc="6F6CE260" w:tentative="1">
      <w:start w:val="1"/>
      <w:numFmt w:val="lowerRoman"/>
      <w:lvlText w:val="%3."/>
      <w:lvlJc w:val="right"/>
      <w:pPr>
        <w:ind w:left="1942" w:hanging="180"/>
      </w:pPr>
    </w:lvl>
    <w:lvl w:ilvl="3" w:tplc="30F6A5D4" w:tentative="1">
      <w:start w:val="1"/>
      <w:numFmt w:val="decimal"/>
      <w:lvlText w:val="%4."/>
      <w:lvlJc w:val="left"/>
      <w:pPr>
        <w:ind w:left="2662" w:hanging="360"/>
      </w:pPr>
    </w:lvl>
    <w:lvl w:ilvl="4" w:tplc="50F4F6BC" w:tentative="1">
      <w:start w:val="1"/>
      <w:numFmt w:val="lowerLetter"/>
      <w:lvlText w:val="%5."/>
      <w:lvlJc w:val="left"/>
      <w:pPr>
        <w:ind w:left="3382" w:hanging="360"/>
      </w:pPr>
    </w:lvl>
    <w:lvl w:ilvl="5" w:tplc="1486B6A2" w:tentative="1">
      <w:start w:val="1"/>
      <w:numFmt w:val="lowerRoman"/>
      <w:lvlText w:val="%6."/>
      <w:lvlJc w:val="right"/>
      <w:pPr>
        <w:ind w:left="4102" w:hanging="180"/>
      </w:pPr>
    </w:lvl>
    <w:lvl w:ilvl="6" w:tplc="13B0844E" w:tentative="1">
      <w:start w:val="1"/>
      <w:numFmt w:val="decimal"/>
      <w:lvlText w:val="%7."/>
      <w:lvlJc w:val="left"/>
      <w:pPr>
        <w:ind w:left="4822" w:hanging="360"/>
      </w:pPr>
    </w:lvl>
    <w:lvl w:ilvl="7" w:tplc="2A6E382A" w:tentative="1">
      <w:start w:val="1"/>
      <w:numFmt w:val="lowerLetter"/>
      <w:lvlText w:val="%8."/>
      <w:lvlJc w:val="left"/>
      <w:pPr>
        <w:ind w:left="5542" w:hanging="360"/>
      </w:pPr>
    </w:lvl>
    <w:lvl w:ilvl="8" w:tplc="FEEE87B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3D437023"/>
    <w:multiLevelType w:val="hybridMultilevel"/>
    <w:tmpl w:val="751411CA"/>
    <w:lvl w:ilvl="0" w:tplc="28A22E9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CB16B5F0" w:tentative="1">
      <w:start w:val="1"/>
      <w:numFmt w:val="lowerLetter"/>
      <w:lvlText w:val="%2."/>
      <w:lvlJc w:val="left"/>
      <w:pPr>
        <w:ind w:left="1440" w:hanging="360"/>
      </w:pPr>
    </w:lvl>
    <w:lvl w:ilvl="2" w:tplc="451A4D12" w:tentative="1">
      <w:start w:val="1"/>
      <w:numFmt w:val="lowerRoman"/>
      <w:lvlText w:val="%3."/>
      <w:lvlJc w:val="right"/>
      <w:pPr>
        <w:ind w:left="2160" w:hanging="180"/>
      </w:pPr>
    </w:lvl>
    <w:lvl w:ilvl="3" w:tplc="2E10A464" w:tentative="1">
      <w:start w:val="1"/>
      <w:numFmt w:val="decimal"/>
      <w:lvlText w:val="%4."/>
      <w:lvlJc w:val="left"/>
      <w:pPr>
        <w:ind w:left="2880" w:hanging="360"/>
      </w:pPr>
    </w:lvl>
    <w:lvl w:ilvl="4" w:tplc="22347EB8" w:tentative="1">
      <w:start w:val="1"/>
      <w:numFmt w:val="lowerLetter"/>
      <w:lvlText w:val="%5."/>
      <w:lvlJc w:val="left"/>
      <w:pPr>
        <w:ind w:left="3600" w:hanging="360"/>
      </w:pPr>
    </w:lvl>
    <w:lvl w:ilvl="5" w:tplc="FBA8ED7A" w:tentative="1">
      <w:start w:val="1"/>
      <w:numFmt w:val="lowerRoman"/>
      <w:lvlText w:val="%6."/>
      <w:lvlJc w:val="right"/>
      <w:pPr>
        <w:ind w:left="4320" w:hanging="180"/>
      </w:pPr>
    </w:lvl>
    <w:lvl w:ilvl="6" w:tplc="E0EC5D1E" w:tentative="1">
      <w:start w:val="1"/>
      <w:numFmt w:val="decimal"/>
      <w:lvlText w:val="%7."/>
      <w:lvlJc w:val="left"/>
      <w:pPr>
        <w:ind w:left="5040" w:hanging="360"/>
      </w:pPr>
    </w:lvl>
    <w:lvl w:ilvl="7" w:tplc="E416CD48" w:tentative="1">
      <w:start w:val="1"/>
      <w:numFmt w:val="lowerLetter"/>
      <w:lvlText w:val="%8."/>
      <w:lvlJc w:val="left"/>
      <w:pPr>
        <w:ind w:left="5760" w:hanging="360"/>
      </w:pPr>
    </w:lvl>
    <w:lvl w:ilvl="8" w:tplc="F40E88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3C2315"/>
    <w:multiLevelType w:val="hybridMultilevel"/>
    <w:tmpl w:val="40FA15DC"/>
    <w:lvl w:ilvl="0" w:tplc="F6BACA8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1A720124" w:tentative="1">
      <w:start w:val="1"/>
      <w:numFmt w:val="lowerLetter"/>
      <w:lvlText w:val="%2."/>
      <w:lvlJc w:val="left"/>
      <w:pPr>
        <w:ind w:left="2073" w:hanging="360"/>
      </w:pPr>
    </w:lvl>
    <w:lvl w:ilvl="2" w:tplc="353000C2" w:tentative="1">
      <w:start w:val="1"/>
      <w:numFmt w:val="lowerRoman"/>
      <w:lvlText w:val="%3."/>
      <w:lvlJc w:val="right"/>
      <w:pPr>
        <w:ind w:left="2793" w:hanging="180"/>
      </w:pPr>
    </w:lvl>
    <w:lvl w:ilvl="3" w:tplc="75244988" w:tentative="1">
      <w:start w:val="1"/>
      <w:numFmt w:val="decimal"/>
      <w:lvlText w:val="%4."/>
      <w:lvlJc w:val="left"/>
      <w:pPr>
        <w:ind w:left="3513" w:hanging="360"/>
      </w:pPr>
    </w:lvl>
    <w:lvl w:ilvl="4" w:tplc="5C0463D2" w:tentative="1">
      <w:start w:val="1"/>
      <w:numFmt w:val="lowerLetter"/>
      <w:lvlText w:val="%5."/>
      <w:lvlJc w:val="left"/>
      <w:pPr>
        <w:ind w:left="4233" w:hanging="360"/>
      </w:pPr>
    </w:lvl>
    <w:lvl w:ilvl="5" w:tplc="02AE4ED4" w:tentative="1">
      <w:start w:val="1"/>
      <w:numFmt w:val="lowerRoman"/>
      <w:lvlText w:val="%6."/>
      <w:lvlJc w:val="right"/>
      <w:pPr>
        <w:ind w:left="4953" w:hanging="180"/>
      </w:pPr>
    </w:lvl>
    <w:lvl w:ilvl="6" w:tplc="85349C6E" w:tentative="1">
      <w:start w:val="1"/>
      <w:numFmt w:val="decimal"/>
      <w:lvlText w:val="%7."/>
      <w:lvlJc w:val="left"/>
      <w:pPr>
        <w:ind w:left="5673" w:hanging="360"/>
      </w:pPr>
    </w:lvl>
    <w:lvl w:ilvl="7" w:tplc="C944B704" w:tentative="1">
      <w:start w:val="1"/>
      <w:numFmt w:val="lowerLetter"/>
      <w:lvlText w:val="%8."/>
      <w:lvlJc w:val="left"/>
      <w:pPr>
        <w:ind w:left="6393" w:hanging="360"/>
      </w:pPr>
    </w:lvl>
    <w:lvl w:ilvl="8" w:tplc="CC0EE188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4DD47FB8"/>
    <w:multiLevelType w:val="hybridMultilevel"/>
    <w:tmpl w:val="9248562A"/>
    <w:lvl w:ilvl="0" w:tplc="9A821D4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99085C5C" w:tentative="1">
      <w:start w:val="1"/>
      <w:numFmt w:val="lowerLetter"/>
      <w:lvlText w:val="%2."/>
      <w:lvlJc w:val="left"/>
      <w:pPr>
        <w:ind w:left="1440" w:hanging="360"/>
      </w:pPr>
    </w:lvl>
    <w:lvl w:ilvl="2" w:tplc="A4B2D538" w:tentative="1">
      <w:start w:val="1"/>
      <w:numFmt w:val="lowerRoman"/>
      <w:lvlText w:val="%3."/>
      <w:lvlJc w:val="right"/>
      <w:pPr>
        <w:ind w:left="2160" w:hanging="180"/>
      </w:pPr>
    </w:lvl>
    <w:lvl w:ilvl="3" w:tplc="4A68FEAC" w:tentative="1">
      <w:start w:val="1"/>
      <w:numFmt w:val="decimal"/>
      <w:lvlText w:val="%4."/>
      <w:lvlJc w:val="left"/>
      <w:pPr>
        <w:ind w:left="2880" w:hanging="360"/>
      </w:pPr>
    </w:lvl>
    <w:lvl w:ilvl="4" w:tplc="A538E1DA" w:tentative="1">
      <w:start w:val="1"/>
      <w:numFmt w:val="lowerLetter"/>
      <w:lvlText w:val="%5."/>
      <w:lvlJc w:val="left"/>
      <w:pPr>
        <w:ind w:left="3600" w:hanging="360"/>
      </w:pPr>
    </w:lvl>
    <w:lvl w:ilvl="5" w:tplc="2C762684" w:tentative="1">
      <w:start w:val="1"/>
      <w:numFmt w:val="lowerRoman"/>
      <w:lvlText w:val="%6."/>
      <w:lvlJc w:val="right"/>
      <w:pPr>
        <w:ind w:left="4320" w:hanging="180"/>
      </w:pPr>
    </w:lvl>
    <w:lvl w:ilvl="6" w:tplc="049C0D1A" w:tentative="1">
      <w:start w:val="1"/>
      <w:numFmt w:val="decimal"/>
      <w:lvlText w:val="%7."/>
      <w:lvlJc w:val="left"/>
      <w:pPr>
        <w:ind w:left="5040" w:hanging="360"/>
      </w:pPr>
    </w:lvl>
    <w:lvl w:ilvl="7" w:tplc="E44CC6D8" w:tentative="1">
      <w:start w:val="1"/>
      <w:numFmt w:val="lowerLetter"/>
      <w:lvlText w:val="%8."/>
      <w:lvlJc w:val="left"/>
      <w:pPr>
        <w:ind w:left="5760" w:hanging="360"/>
      </w:pPr>
    </w:lvl>
    <w:lvl w:ilvl="8" w:tplc="CCAC7E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715FA2"/>
    <w:multiLevelType w:val="hybridMultilevel"/>
    <w:tmpl w:val="06B47788"/>
    <w:lvl w:ilvl="0" w:tplc="2D9C4000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A5FC572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2E02B3E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58A43A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A770EBA6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71A8EB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98C160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9BC5DE0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0FEAEA6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71FC1910"/>
    <w:multiLevelType w:val="hybridMultilevel"/>
    <w:tmpl w:val="DA521B96"/>
    <w:lvl w:ilvl="0" w:tplc="5262022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66287DAA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5E7A02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EC12C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8AC677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4E7F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E08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8CB7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86C3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2"/>
  </w:num>
  <w:num w:numId="5">
    <w:abstractNumId w:val="18"/>
  </w:num>
  <w:num w:numId="6">
    <w:abstractNumId w:val="19"/>
  </w:num>
  <w:num w:numId="7">
    <w:abstractNumId w:val="20"/>
  </w:num>
  <w:num w:numId="8">
    <w:abstractNumId w:val="31"/>
  </w:num>
  <w:num w:numId="9">
    <w:abstractNumId w:val="32"/>
  </w:num>
  <w:num w:numId="10">
    <w:abstractNumId w:val="38"/>
  </w:num>
  <w:num w:numId="11">
    <w:abstractNumId w:val="41"/>
  </w:num>
  <w:num w:numId="12">
    <w:abstractNumId w:val="40"/>
  </w:num>
  <w:num w:numId="13">
    <w:abstractNumId w:val="37"/>
  </w:num>
  <w:num w:numId="14">
    <w:abstractNumId w:val="35"/>
  </w:num>
  <w:num w:numId="15">
    <w:abstractNumId w:val="33"/>
  </w:num>
  <w:num w:numId="16">
    <w:abstractNumId w:val="39"/>
  </w:num>
  <w:num w:numId="17">
    <w:abstractNumId w:val="36"/>
  </w:num>
  <w:num w:numId="18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36709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51FB"/>
    <w:rsid w:val="0017646B"/>
    <w:rsid w:val="00180317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1473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9A5"/>
    <w:rsid w:val="0036133D"/>
    <w:rsid w:val="00364D31"/>
    <w:rsid w:val="00367A1A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29A0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44BB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B762C"/>
    <w:rsid w:val="004C7356"/>
    <w:rsid w:val="00511419"/>
    <w:rsid w:val="00513F03"/>
    <w:rsid w:val="00524439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42B8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193B"/>
    <w:rsid w:val="006978AB"/>
    <w:rsid w:val="00697CF8"/>
    <w:rsid w:val="006A1F41"/>
    <w:rsid w:val="006C1B84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57BB9"/>
    <w:rsid w:val="0076150E"/>
    <w:rsid w:val="0076218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D038C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28D1"/>
    <w:rsid w:val="008F4BF0"/>
    <w:rsid w:val="008F6DC3"/>
    <w:rsid w:val="008F75F9"/>
    <w:rsid w:val="00901D10"/>
    <w:rsid w:val="00923315"/>
    <w:rsid w:val="00925DDF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34A91"/>
    <w:rsid w:val="00B5630B"/>
    <w:rsid w:val="00B569EA"/>
    <w:rsid w:val="00B72333"/>
    <w:rsid w:val="00B725C2"/>
    <w:rsid w:val="00B7571C"/>
    <w:rsid w:val="00B81946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1A38"/>
    <w:rsid w:val="00C63998"/>
    <w:rsid w:val="00C82A6A"/>
    <w:rsid w:val="00C93696"/>
    <w:rsid w:val="00C96037"/>
    <w:rsid w:val="00C9750E"/>
    <w:rsid w:val="00CA7301"/>
    <w:rsid w:val="00CA76A7"/>
    <w:rsid w:val="00CB1845"/>
    <w:rsid w:val="00CC2BA5"/>
    <w:rsid w:val="00CD370C"/>
    <w:rsid w:val="00CD6294"/>
    <w:rsid w:val="00CE22BA"/>
    <w:rsid w:val="00CE5802"/>
    <w:rsid w:val="00CF229C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475C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C6C8B"/>
    <w:rsid w:val="00ED1A8D"/>
    <w:rsid w:val="00EE3B55"/>
    <w:rsid w:val="00EF335C"/>
    <w:rsid w:val="00EF5DBF"/>
    <w:rsid w:val="00F232E5"/>
    <w:rsid w:val="00F26E8E"/>
    <w:rsid w:val="00F27B2A"/>
    <w:rsid w:val="00F27DE3"/>
    <w:rsid w:val="00F424DE"/>
    <w:rsid w:val="00F61EE5"/>
    <w:rsid w:val="00F655DF"/>
    <w:rsid w:val="00F8314A"/>
    <w:rsid w:val="00F97FB1"/>
    <w:rsid w:val="00FA5F94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822D8CECD3D4092955BBB025EDF10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EED387-FEBF-4DDB-B51D-A83CB8D79D72}"/>
      </w:docPartPr>
      <w:docPartBody>
        <w:p w:rsidR="00F8314A" w:rsidRDefault="0090568D" w:rsidP="008F28D1">
          <w:pPr>
            <w:pStyle w:val="3822D8CECD3D4092955BBB025EDF104E"/>
          </w:pPr>
          <w:r w:rsidRPr="00E16D40">
            <w:rPr>
              <w:rStyle w:val="Tekstzastpczy"/>
              <w:rFonts w:ascii="Arial Narrow" w:eastAsiaTheme="minorHAnsi" w:hAnsi="Arial Narrow"/>
            </w:rPr>
            <w:t>nazwa zamówienia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568D" w:rsidRDefault="0090568D">
      <w:pPr>
        <w:spacing w:after="0" w:line="240" w:lineRule="auto"/>
      </w:pPr>
      <w:r>
        <w:separator/>
      </w:r>
    </w:p>
  </w:endnote>
  <w:endnote w:type="continuationSeparator" w:id="0">
    <w:p w:rsidR="0090568D" w:rsidRDefault="0090568D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568D" w:rsidRDefault="0090568D">
      <w:pPr>
        <w:spacing w:after="0" w:line="240" w:lineRule="auto"/>
      </w:pPr>
      <w:r>
        <w:separator/>
      </w:r>
    </w:p>
  </w:footnote>
  <w:footnote w:type="continuationSeparator" w:id="0">
    <w:p w:rsidR="0090568D" w:rsidRDefault="0090568D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43"/>
    <w:rsid w:val="00162F24"/>
    <w:rsid w:val="001A41BC"/>
    <w:rsid w:val="00225013"/>
    <w:rsid w:val="003015AC"/>
    <w:rsid w:val="0037210F"/>
    <w:rsid w:val="00546DA7"/>
    <w:rsid w:val="005E49D0"/>
    <w:rsid w:val="00771EF3"/>
    <w:rsid w:val="007E5C43"/>
    <w:rsid w:val="00833593"/>
    <w:rsid w:val="008F28D1"/>
    <w:rsid w:val="0090568D"/>
    <w:rsid w:val="00AB4B1C"/>
    <w:rsid w:val="00B426D6"/>
    <w:rsid w:val="00C17D88"/>
    <w:rsid w:val="00D5646F"/>
    <w:rsid w:val="00F27B2A"/>
    <w:rsid w:val="00F8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F28D1"/>
    <w:rPr>
      <w:color w:val="808080"/>
    </w:rPr>
  </w:style>
  <w:style w:type="paragraph" w:customStyle="1" w:styleId="38D5BDCD8E3844E1891BFF851F9D559E1">
    <w:name w:val="38D5BDCD8E3844E1891BFF851F9D559E1"/>
    <w:rsid w:val="00F27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DF9F09A4BF4D3EA49F08BB63918293">
    <w:name w:val="EBDF9F09A4BF4D3EA49F08BB63918293"/>
    <w:rsid w:val="00D5646F"/>
  </w:style>
  <w:style w:type="paragraph" w:customStyle="1" w:styleId="F35152C039DE4890A85C5A63A8D9AC89">
    <w:name w:val="F35152C039DE4890A85C5A63A8D9AC89"/>
    <w:rsid w:val="00D5646F"/>
  </w:style>
  <w:style w:type="paragraph" w:customStyle="1" w:styleId="63A487B3E66E42D3A4D63525D673C816">
    <w:name w:val="63A487B3E66E42D3A4D63525D673C816"/>
    <w:rsid w:val="00D5646F"/>
  </w:style>
  <w:style w:type="paragraph" w:customStyle="1" w:styleId="DB7C636F6CFC49EB9571D9BFEC1A5E6A">
    <w:name w:val="DB7C636F6CFC49EB9571D9BFEC1A5E6A"/>
    <w:rsid w:val="00D5646F"/>
  </w:style>
  <w:style w:type="paragraph" w:customStyle="1" w:styleId="34DA940DEDAF4B57ABE3E6E08A7923C1">
    <w:name w:val="34DA940DEDAF4B57ABE3E6E08A7923C1"/>
    <w:rsid w:val="00D5646F"/>
  </w:style>
  <w:style w:type="paragraph" w:customStyle="1" w:styleId="4D219B28C9264AF59DCB3DC32EEDEBAF">
    <w:name w:val="4D219B28C9264AF59DCB3DC32EEDEBAF"/>
    <w:rsid w:val="00D5646F"/>
  </w:style>
  <w:style w:type="paragraph" w:customStyle="1" w:styleId="2BC2E2A726964E47872D49D1E7F987A5">
    <w:name w:val="2BC2E2A726964E47872D49D1E7F987A5"/>
    <w:rsid w:val="00D5646F"/>
  </w:style>
  <w:style w:type="paragraph" w:customStyle="1" w:styleId="86EB38BB590E4B709DDDE1E06116D0AD">
    <w:name w:val="86EB38BB590E4B709DDDE1E06116D0AD"/>
    <w:rsid w:val="00D5646F"/>
  </w:style>
  <w:style w:type="paragraph" w:customStyle="1" w:styleId="FEB72091CBA34C2BA44FF829C97AFB31">
    <w:name w:val="FEB72091CBA34C2BA44FF829C97AFB31"/>
    <w:rsid w:val="00D5646F"/>
  </w:style>
  <w:style w:type="paragraph" w:customStyle="1" w:styleId="47A0C4AF52244F8E9856A95E54851481">
    <w:name w:val="47A0C4AF52244F8E9856A95E54851481"/>
    <w:rsid w:val="00D5646F"/>
  </w:style>
  <w:style w:type="paragraph" w:customStyle="1" w:styleId="3FAB2B6A62A84C249EBCE117D55177DB">
    <w:name w:val="3FAB2B6A62A84C249EBCE117D55177DB"/>
    <w:rsid w:val="00D5646F"/>
  </w:style>
  <w:style w:type="paragraph" w:customStyle="1" w:styleId="83039FD84DE94C07924B49ABE227C663">
    <w:name w:val="83039FD84DE94C07924B49ABE227C663"/>
    <w:rsid w:val="00D5646F"/>
  </w:style>
  <w:style w:type="paragraph" w:customStyle="1" w:styleId="B7AA43E6A5144ADD8A27B27C9E6840A4">
    <w:name w:val="B7AA43E6A5144ADD8A27B27C9E6840A4"/>
    <w:rsid w:val="00D5646F"/>
  </w:style>
  <w:style w:type="paragraph" w:customStyle="1" w:styleId="0BCC8C3C6F894111A929DA36F2396FFD">
    <w:name w:val="0BCC8C3C6F894111A929DA36F2396FFD"/>
    <w:rsid w:val="00D5646F"/>
  </w:style>
  <w:style w:type="paragraph" w:customStyle="1" w:styleId="BA21892119364FF2A2A7DF77537FFDF1">
    <w:name w:val="BA21892119364FF2A2A7DF77537FFDF1"/>
    <w:rsid w:val="00D5646F"/>
  </w:style>
  <w:style w:type="paragraph" w:customStyle="1" w:styleId="4F569E54D661436CAAE1FFC7FB863FBD">
    <w:name w:val="4F569E54D661436CAAE1FFC7FB863FBD"/>
    <w:rsid w:val="00D5646F"/>
  </w:style>
  <w:style w:type="paragraph" w:customStyle="1" w:styleId="81FF3FCB055740BF89F3648574C663EE">
    <w:name w:val="81FF3FCB055740BF89F3648574C663EE"/>
    <w:rsid w:val="008F28D1"/>
  </w:style>
  <w:style w:type="paragraph" w:customStyle="1" w:styleId="937A2D9024894869A85E67805B683C90">
    <w:name w:val="937A2D9024894869A85E67805B683C90"/>
    <w:rsid w:val="008F28D1"/>
  </w:style>
  <w:style w:type="paragraph" w:customStyle="1" w:styleId="3822D8CECD3D4092955BBB025EDF104E">
    <w:name w:val="3822D8CECD3D4092955BBB025EDF104E"/>
    <w:rsid w:val="008F28D1"/>
  </w:style>
  <w:style w:type="paragraph" w:customStyle="1" w:styleId="BAF5ACBF5B7C4A1AA059259B2659EEDB">
    <w:name w:val="BAF5ACBF5B7C4A1AA059259B2659EEDB"/>
    <w:rsid w:val="008F28D1"/>
  </w:style>
  <w:style w:type="paragraph" w:customStyle="1" w:styleId="16A4C864C82E44F48AFC795BF6F40EB9">
    <w:name w:val="16A4C864C82E44F48AFC795BF6F40EB9"/>
    <w:rsid w:val="008F28D1"/>
  </w:style>
  <w:style w:type="paragraph" w:customStyle="1" w:styleId="AD7197C73027413A81039CFE46CCEA97">
    <w:name w:val="AD7197C73027413A81039CFE46CCEA97"/>
    <w:rsid w:val="008F28D1"/>
  </w:style>
  <w:style w:type="paragraph" w:customStyle="1" w:styleId="4E80B1127A9241B49D840B8D205F05AD">
    <w:name w:val="4E80B1127A9241B49D840B8D205F05AD"/>
    <w:rsid w:val="008F28D1"/>
  </w:style>
  <w:style w:type="paragraph" w:customStyle="1" w:styleId="5FD9FFED4C754E09912C2566669B1B65">
    <w:name w:val="5FD9FFED4C754E09912C2566669B1B65"/>
    <w:rsid w:val="008F28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867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4</cp:revision>
  <cp:lastPrinted>2016-10-07T08:49:00Z</cp:lastPrinted>
  <dcterms:created xsi:type="dcterms:W3CDTF">2026-07-31T09:48:00Z</dcterms:created>
  <dcterms:modified xsi:type="dcterms:W3CDTF">2026-08-03T13:33:00Z</dcterms:modified>
</cp:coreProperties>
</file>