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156B5175" w:rsidR="007F19D6" w:rsidRPr="00127569" w:rsidRDefault="00945C70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885DF7">
        <w:rPr>
          <w:rFonts w:ascii="Open Sans" w:hAnsi="Open Sans" w:cs="Open Sans"/>
          <w:b/>
          <w:bCs/>
          <w:sz w:val="20"/>
          <w:szCs w:val="20"/>
        </w:rPr>
        <w:t xml:space="preserve"> BAG-BAN.25.163.2026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3E5416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945C70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945C70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945C70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945C70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945C70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945C70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945C70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52380C3F" w14:textId="77777777" w:rsidR="00885DF7" w:rsidRPr="00885DF7" w:rsidRDefault="00945C70" w:rsidP="00885DF7">
      <w:pPr>
        <w:pStyle w:val="Tekstpodstawowy"/>
        <w:jc w:val="both"/>
        <w:rPr>
          <w:rFonts w:ascii="Open Sans" w:hAnsi="Open Sans" w:cs="Open Sans"/>
          <w:bCs w:val="0"/>
          <w:i/>
          <w:iCs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885DF7">
        <w:rPr>
          <w:rFonts w:ascii="Open Sans" w:hAnsi="Open Sans" w:cs="Open Sans"/>
          <w:bCs w:val="0"/>
          <w:i/>
          <w:iCs/>
          <w:sz w:val="20"/>
          <w:szCs w:val="20"/>
        </w:rPr>
        <w:t>Wykonanie dokumentacji projektowej studzienki i odpływu liniowego wraz z pompą w</w:t>
      </w:r>
    </w:p>
    <w:p w14:paraId="6C00EB36" w14:textId="2DE39AD4" w:rsidR="007F19D6" w:rsidRPr="00885DF7" w:rsidRDefault="00945C70" w:rsidP="00885DF7">
      <w:pPr>
        <w:pStyle w:val="Tekstpodstawowy"/>
        <w:jc w:val="both"/>
        <w:rPr>
          <w:rFonts w:ascii="Open Sans" w:hAnsi="Open Sans" w:cs="Open Sans"/>
          <w:bCs w:val="0"/>
          <w:i/>
          <w:iCs/>
          <w:sz w:val="20"/>
          <w:szCs w:val="20"/>
        </w:rPr>
      </w:pPr>
      <w:r w:rsidRPr="00885DF7">
        <w:rPr>
          <w:rFonts w:ascii="Open Sans" w:hAnsi="Open Sans" w:cs="Open Sans"/>
          <w:bCs w:val="0"/>
          <w:i/>
          <w:iCs/>
          <w:sz w:val="20"/>
          <w:szCs w:val="20"/>
        </w:rPr>
        <w:t>pomieszczeniu archiwum w Małopolskiej Delegaturze Najwyższej Izby Kontroli w Krakowie, przy ul. Łobzowskiej</w:t>
      </w:r>
      <w:r>
        <w:rPr>
          <w:rFonts w:ascii="Open Sans" w:hAnsi="Open Sans" w:cs="Open Sans"/>
          <w:bCs w:val="0"/>
          <w:i/>
          <w:iCs/>
          <w:sz w:val="20"/>
          <w:szCs w:val="20"/>
        </w:rPr>
        <w:t xml:space="preserve"> </w:t>
      </w:r>
      <w:r w:rsidRPr="00885DF7">
        <w:rPr>
          <w:rFonts w:ascii="Open Sans" w:hAnsi="Open Sans" w:cs="Open Sans"/>
          <w:bCs w:val="0"/>
          <w:i/>
          <w:iCs/>
          <w:sz w:val="20"/>
          <w:szCs w:val="20"/>
        </w:rPr>
        <w:t>67</w:t>
      </w:r>
      <w:r w:rsidRPr="00885DF7">
        <w:rPr>
          <w:rFonts w:ascii="Open Sans" w:hAnsi="Open Sans" w:cs="Open Sans"/>
          <w:b w:val="0"/>
          <w:i/>
          <w:sz w:val="20"/>
          <w:szCs w:val="20"/>
        </w:rPr>
        <w:t xml:space="preserve"> 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="000F0835" w:rsidRPr="00885DF7">
        <w:rPr>
          <w:rFonts w:ascii="Open Sans" w:hAnsi="Open Sans" w:cs="Open Sans"/>
          <w:b w:val="0"/>
          <w:bCs w:val="0"/>
          <w:sz w:val="20"/>
          <w:szCs w:val="20"/>
        </w:rPr>
        <w:t>my</w:t>
      </w:r>
      <w:r w:rsidR="00127569" w:rsidRPr="00885DF7">
        <w:rPr>
          <w:rFonts w:ascii="Open Sans" w:hAnsi="Open Sans" w:cs="Open Sans"/>
          <w:b w:val="0"/>
          <w:bCs w:val="0"/>
          <w:sz w:val="20"/>
          <w:szCs w:val="20"/>
        </w:rPr>
        <w:t xml:space="preserve"> </w:t>
      </w:r>
      <w:r w:rsidR="000F0835" w:rsidRPr="00885DF7">
        <w:rPr>
          <w:rFonts w:ascii="Open Sans" w:hAnsi="Open Sans" w:cs="Open Sans"/>
          <w:b w:val="0"/>
          <w:bCs w:val="0"/>
          <w:sz w:val="20"/>
          <w:szCs w:val="20"/>
        </w:rPr>
        <w:t>niżej</w:t>
      </w:r>
      <w:r w:rsidR="00127569" w:rsidRPr="00885DF7">
        <w:rPr>
          <w:rFonts w:ascii="Open Sans" w:hAnsi="Open Sans" w:cs="Open Sans"/>
          <w:b w:val="0"/>
          <w:bCs w:val="0"/>
          <w:sz w:val="20"/>
          <w:szCs w:val="20"/>
        </w:rPr>
        <w:t xml:space="preserve"> </w:t>
      </w:r>
      <w:r w:rsidR="000F0835" w:rsidRPr="00885DF7">
        <w:rPr>
          <w:rFonts w:ascii="Open Sans" w:hAnsi="Open Sans" w:cs="Open Sans"/>
          <w:b w:val="0"/>
          <w:bCs w:val="0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945C70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945C70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945C70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</w:t>
      </w:r>
    </w:p>
    <w:p w14:paraId="27ACA5B4" w14:textId="425C2DA8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945C70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</w:t>
      </w:r>
    </w:p>
    <w:p w14:paraId="0D0E5C97" w14:textId="5C390851" w:rsidR="007F19D6" w:rsidRPr="00127569" w:rsidRDefault="00945C70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</w:p>
    <w:p w14:paraId="5308B39A" w14:textId="7EBC677C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945C70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945C70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</w:t>
      </w:r>
    </w:p>
    <w:p w14:paraId="6B46FC25" w14:textId="7E32F29A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945C7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945C70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945C70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</w:t>
      </w:r>
      <w:r w:rsidRPr="00127569">
        <w:rPr>
          <w:rFonts w:ascii="Open Sans" w:hAnsi="Open Sans" w:cs="Open Sans"/>
          <w:b/>
          <w:bCs/>
          <w:i/>
        </w:rPr>
        <w:t>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945C70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945C7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945C7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945C7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945C7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091EB7B5" w:rsidR="007F19D6" w:rsidRPr="00127569" w:rsidRDefault="00945C7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</w:t>
      </w:r>
      <w:r w:rsidRPr="00127569">
        <w:rPr>
          <w:rFonts w:ascii="Open Sans" w:hAnsi="Open Sans" w:cs="Open Sans"/>
        </w:rPr>
        <w:t>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945C7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945C70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945C70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1B824B41" w:rsidR="007F19D6" w:rsidRPr="00127569" w:rsidRDefault="00945C7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0D6B7B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945C7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945C7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</w:t>
      </w:r>
      <w:r w:rsidRPr="00127569">
        <w:rPr>
          <w:rFonts w:ascii="Open Sans" w:hAnsi="Open Sans" w:cs="Open Sans"/>
        </w:rPr>
        <w:t>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945C7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945C7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945C70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945C7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945C70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945C70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945C70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945C70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945C70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945C70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646D" w14:textId="77777777" w:rsidR="00000000" w:rsidRDefault="00945C70">
      <w:r>
        <w:separator/>
      </w:r>
    </w:p>
  </w:endnote>
  <w:endnote w:type="continuationSeparator" w:id="0">
    <w:p w14:paraId="6041602D" w14:textId="77777777" w:rsidR="00000000" w:rsidRDefault="0094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945C70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640C5" w14:textId="77777777" w:rsidR="000F0835" w:rsidRDefault="00945C70" w:rsidP="00A106F6">
      <w:r>
        <w:separator/>
      </w:r>
    </w:p>
  </w:footnote>
  <w:footnote w:type="continuationSeparator" w:id="0">
    <w:p w14:paraId="24D8636A" w14:textId="77777777" w:rsidR="000F0835" w:rsidRDefault="00945C70" w:rsidP="00A106F6">
      <w:r>
        <w:continuationSeparator/>
      </w:r>
    </w:p>
  </w:footnote>
  <w:footnote w:id="1">
    <w:p w14:paraId="1C1FAE20" w14:textId="77777777" w:rsidR="007F19D6" w:rsidRPr="00127569" w:rsidRDefault="00945C70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</w:t>
      </w:r>
      <w:r w:rsidRPr="00127569">
        <w:rPr>
          <w:rFonts w:ascii="Open Sans" w:hAnsi="Open Sans" w:cs="Open Sans"/>
          <w:sz w:val="16"/>
          <w:szCs w:val="16"/>
        </w:rPr>
        <w:t xml:space="preserve">zachodzi wyłączenie 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945C70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34228E0E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2618E832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76DC71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E2ED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3AC7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1E86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78F2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4658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2C05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0728CA6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1B8C39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76F5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42D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6EA9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C692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68CE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A56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6E5B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25EADCC8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7F4295AE" w:tentative="1">
      <w:start w:val="1"/>
      <w:numFmt w:val="lowerLetter"/>
      <w:lvlText w:val="%2."/>
      <w:lvlJc w:val="left"/>
      <w:pPr>
        <w:ind w:left="1380" w:hanging="360"/>
      </w:pPr>
    </w:lvl>
    <w:lvl w:ilvl="2" w:tplc="C3C61FA2" w:tentative="1">
      <w:start w:val="1"/>
      <w:numFmt w:val="lowerRoman"/>
      <w:lvlText w:val="%3."/>
      <w:lvlJc w:val="right"/>
      <w:pPr>
        <w:ind w:left="2100" w:hanging="180"/>
      </w:pPr>
    </w:lvl>
    <w:lvl w:ilvl="3" w:tplc="FDE28164" w:tentative="1">
      <w:start w:val="1"/>
      <w:numFmt w:val="decimal"/>
      <w:lvlText w:val="%4."/>
      <w:lvlJc w:val="left"/>
      <w:pPr>
        <w:ind w:left="2820" w:hanging="360"/>
      </w:pPr>
    </w:lvl>
    <w:lvl w:ilvl="4" w:tplc="731A44C2" w:tentative="1">
      <w:start w:val="1"/>
      <w:numFmt w:val="lowerLetter"/>
      <w:lvlText w:val="%5."/>
      <w:lvlJc w:val="left"/>
      <w:pPr>
        <w:ind w:left="3540" w:hanging="360"/>
      </w:pPr>
    </w:lvl>
    <w:lvl w:ilvl="5" w:tplc="1BACE2B0" w:tentative="1">
      <w:start w:val="1"/>
      <w:numFmt w:val="lowerRoman"/>
      <w:lvlText w:val="%6."/>
      <w:lvlJc w:val="right"/>
      <w:pPr>
        <w:ind w:left="4260" w:hanging="180"/>
      </w:pPr>
    </w:lvl>
    <w:lvl w:ilvl="6" w:tplc="2D382598" w:tentative="1">
      <w:start w:val="1"/>
      <w:numFmt w:val="decimal"/>
      <w:lvlText w:val="%7."/>
      <w:lvlJc w:val="left"/>
      <w:pPr>
        <w:ind w:left="4980" w:hanging="360"/>
      </w:pPr>
    </w:lvl>
    <w:lvl w:ilvl="7" w:tplc="9D46EDD4" w:tentative="1">
      <w:start w:val="1"/>
      <w:numFmt w:val="lowerLetter"/>
      <w:lvlText w:val="%8."/>
      <w:lvlJc w:val="left"/>
      <w:pPr>
        <w:ind w:left="5700" w:hanging="360"/>
      </w:pPr>
    </w:lvl>
    <w:lvl w:ilvl="8" w:tplc="6C1CD286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77CE9D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865AC202" w:tentative="1">
      <w:start w:val="1"/>
      <w:numFmt w:val="lowerLetter"/>
      <w:lvlText w:val="%2."/>
      <w:lvlJc w:val="left"/>
      <w:pPr>
        <w:ind w:left="1222" w:hanging="360"/>
      </w:pPr>
    </w:lvl>
    <w:lvl w:ilvl="2" w:tplc="3A58B500" w:tentative="1">
      <w:start w:val="1"/>
      <w:numFmt w:val="lowerRoman"/>
      <w:lvlText w:val="%3."/>
      <w:lvlJc w:val="right"/>
      <w:pPr>
        <w:ind w:left="1942" w:hanging="180"/>
      </w:pPr>
    </w:lvl>
    <w:lvl w:ilvl="3" w:tplc="4434EBE8" w:tentative="1">
      <w:start w:val="1"/>
      <w:numFmt w:val="decimal"/>
      <w:lvlText w:val="%4."/>
      <w:lvlJc w:val="left"/>
      <w:pPr>
        <w:ind w:left="2662" w:hanging="360"/>
      </w:pPr>
    </w:lvl>
    <w:lvl w:ilvl="4" w:tplc="CEBA64A6" w:tentative="1">
      <w:start w:val="1"/>
      <w:numFmt w:val="lowerLetter"/>
      <w:lvlText w:val="%5."/>
      <w:lvlJc w:val="left"/>
      <w:pPr>
        <w:ind w:left="3382" w:hanging="360"/>
      </w:pPr>
    </w:lvl>
    <w:lvl w:ilvl="5" w:tplc="C5D8AD3A" w:tentative="1">
      <w:start w:val="1"/>
      <w:numFmt w:val="lowerRoman"/>
      <w:lvlText w:val="%6."/>
      <w:lvlJc w:val="right"/>
      <w:pPr>
        <w:ind w:left="4102" w:hanging="180"/>
      </w:pPr>
    </w:lvl>
    <w:lvl w:ilvl="6" w:tplc="2A92A8AA" w:tentative="1">
      <w:start w:val="1"/>
      <w:numFmt w:val="decimal"/>
      <w:lvlText w:val="%7."/>
      <w:lvlJc w:val="left"/>
      <w:pPr>
        <w:ind w:left="4822" w:hanging="360"/>
      </w:pPr>
    </w:lvl>
    <w:lvl w:ilvl="7" w:tplc="0DAE2AA8" w:tentative="1">
      <w:start w:val="1"/>
      <w:numFmt w:val="lowerLetter"/>
      <w:lvlText w:val="%8."/>
      <w:lvlJc w:val="left"/>
      <w:pPr>
        <w:ind w:left="5542" w:hanging="360"/>
      </w:pPr>
    </w:lvl>
    <w:lvl w:ilvl="8" w:tplc="F3825CD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E4449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D4C4A0" w:tentative="1">
      <w:start w:val="1"/>
      <w:numFmt w:val="lowerLetter"/>
      <w:lvlText w:val="%2."/>
      <w:lvlJc w:val="left"/>
      <w:pPr>
        <w:ind w:left="1440" w:hanging="360"/>
      </w:pPr>
    </w:lvl>
    <w:lvl w:ilvl="2" w:tplc="C060B494" w:tentative="1">
      <w:start w:val="1"/>
      <w:numFmt w:val="lowerRoman"/>
      <w:lvlText w:val="%3."/>
      <w:lvlJc w:val="right"/>
      <w:pPr>
        <w:ind w:left="2160" w:hanging="180"/>
      </w:pPr>
    </w:lvl>
    <w:lvl w:ilvl="3" w:tplc="49501A6C" w:tentative="1">
      <w:start w:val="1"/>
      <w:numFmt w:val="decimal"/>
      <w:lvlText w:val="%4."/>
      <w:lvlJc w:val="left"/>
      <w:pPr>
        <w:ind w:left="2880" w:hanging="360"/>
      </w:pPr>
    </w:lvl>
    <w:lvl w:ilvl="4" w:tplc="F4F2A2A0" w:tentative="1">
      <w:start w:val="1"/>
      <w:numFmt w:val="lowerLetter"/>
      <w:lvlText w:val="%5."/>
      <w:lvlJc w:val="left"/>
      <w:pPr>
        <w:ind w:left="3600" w:hanging="360"/>
      </w:pPr>
    </w:lvl>
    <w:lvl w:ilvl="5" w:tplc="4C024264" w:tentative="1">
      <w:start w:val="1"/>
      <w:numFmt w:val="lowerRoman"/>
      <w:lvlText w:val="%6."/>
      <w:lvlJc w:val="right"/>
      <w:pPr>
        <w:ind w:left="4320" w:hanging="180"/>
      </w:pPr>
    </w:lvl>
    <w:lvl w:ilvl="6" w:tplc="4D960A5A" w:tentative="1">
      <w:start w:val="1"/>
      <w:numFmt w:val="decimal"/>
      <w:lvlText w:val="%7."/>
      <w:lvlJc w:val="left"/>
      <w:pPr>
        <w:ind w:left="5040" w:hanging="360"/>
      </w:pPr>
    </w:lvl>
    <w:lvl w:ilvl="7" w:tplc="7FEABBE0" w:tentative="1">
      <w:start w:val="1"/>
      <w:numFmt w:val="lowerLetter"/>
      <w:lvlText w:val="%8."/>
      <w:lvlJc w:val="left"/>
      <w:pPr>
        <w:ind w:left="5760" w:hanging="360"/>
      </w:pPr>
    </w:lvl>
    <w:lvl w:ilvl="8" w:tplc="039A73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8530F81C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DD2EDE78">
      <w:start w:val="1"/>
      <w:numFmt w:val="lowerLetter"/>
      <w:lvlText w:val="%2."/>
      <w:lvlJc w:val="left"/>
      <w:pPr>
        <w:ind w:left="1440" w:hanging="360"/>
      </w:pPr>
    </w:lvl>
    <w:lvl w:ilvl="2" w:tplc="4662A028">
      <w:start w:val="1"/>
      <w:numFmt w:val="lowerRoman"/>
      <w:lvlText w:val="%3."/>
      <w:lvlJc w:val="right"/>
      <w:pPr>
        <w:ind w:left="2160" w:hanging="180"/>
      </w:pPr>
    </w:lvl>
    <w:lvl w:ilvl="3" w:tplc="C70E0952">
      <w:start w:val="1"/>
      <w:numFmt w:val="decimal"/>
      <w:lvlText w:val="%4."/>
      <w:lvlJc w:val="left"/>
      <w:pPr>
        <w:ind w:left="2880" w:hanging="360"/>
      </w:pPr>
    </w:lvl>
    <w:lvl w:ilvl="4" w:tplc="0310E724" w:tentative="1">
      <w:start w:val="1"/>
      <w:numFmt w:val="lowerLetter"/>
      <w:lvlText w:val="%5."/>
      <w:lvlJc w:val="left"/>
      <w:pPr>
        <w:ind w:left="3600" w:hanging="360"/>
      </w:pPr>
    </w:lvl>
    <w:lvl w:ilvl="5" w:tplc="ED2428A2" w:tentative="1">
      <w:start w:val="1"/>
      <w:numFmt w:val="lowerRoman"/>
      <w:lvlText w:val="%6."/>
      <w:lvlJc w:val="right"/>
      <w:pPr>
        <w:ind w:left="4320" w:hanging="180"/>
      </w:pPr>
    </w:lvl>
    <w:lvl w:ilvl="6" w:tplc="19BEE75A" w:tentative="1">
      <w:start w:val="1"/>
      <w:numFmt w:val="decimal"/>
      <w:lvlText w:val="%7."/>
      <w:lvlJc w:val="left"/>
      <w:pPr>
        <w:ind w:left="5040" w:hanging="360"/>
      </w:pPr>
    </w:lvl>
    <w:lvl w:ilvl="7" w:tplc="0CCA0F58" w:tentative="1">
      <w:start w:val="1"/>
      <w:numFmt w:val="lowerLetter"/>
      <w:lvlText w:val="%8."/>
      <w:lvlJc w:val="left"/>
      <w:pPr>
        <w:ind w:left="5760" w:hanging="360"/>
      </w:pPr>
    </w:lvl>
    <w:lvl w:ilvl="8" w:tplc="F710E2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EAD0BBA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B8BA5A9A" w:tentative="1">
      <w:start w:val="1"/>
      <w:numFmt w:val="lowerLetter"/>
      <w:lvlText w:val="%2."/>
      <w:lvlJc w:val="left"/>
      <w:pPr>
        <w:ind w:left="1440" w:hanging="360"/>
      </w:pPr>
    </w:lvl>
    <w:lvl w:ilvl="2" w:tplc="4078A33E" w:tentative="1">
      <w:start w:val="1"/>
      <w:numFmt w:val="lowerRoman"/>
      <w:lvlText w:val="%3."/>
      <w:lvlJc w:val="right"/>
      <w:pPr>
        <w:ind w:left="2160" w:hanging="180"/>
      </w:pPr>
    </w:lvl>
    <w:lvl w:ilvl="3" w:tplc="2942326C" w:tentative="1">
      <w:start w:val="1"/>
      <w:numFmt w:val="decimal"/>
      <w:lvlText w:val="%4."/>
      <w:lvlJc w:val="left"/>
      <w:pPr>
        <w:ind w:left="2880" w:hanging="360"/>
      </w:pPr>
    </w:lvl>
    <w:lvl w:ilvl="4" w:tplc="D0FE4AF4" w:tentative="1">
      <w:start w:val="1"/>
      <w:numFmt w:val="lowerLetter"/>
      <w:lvlText w:val="%5."/>
      <w:lvlJc w:val="left"/>
      <w:pPr>
        <w:ind w:left="3600" w:hanging="360"/>
      </w:pPr>
    </w:lvl>
    <w:lvl w:ilvl="5" w:tplc="CD3CEF3C" w:tentative="1">
      <w:start w:val="1"/>
      <w:numFmt w:val="lowerRoman"/>
      <w:lvlText w:val="%6."/>
      <w:lvlJc w:val="right"/>
      <w:pPr>
        <w:ind w:left="4320" w:hanging="180"/>
      </w:pPr>
    </w:lvl>
    <w:lvl w:ilvl="6" w:tplc="79B20FB4" w:tentative="1">
      <w:start w:val="1"/>
      <w:numFmt w:val="decimal"/>
      <w:lvlText w:val="%7."/>
      <w:lvlJc w:val="left"/>
      <w:pPr>
        <w:ind w:left="5040" w:hanging="360"/>
      </w:pPr>
    </w:lvl>
    <w:lvl w:ilvl="7" w:tplc="E220A62E" w:tentative="1">
      <w:start w:val="1"/>
      <w:numFmt w:val="lowerLetter"/>
      <w:lvlText w:val="%8."/>
      <w:lvlJc w:val="left"/>
      <w:pPr>
        <w:ind w:left="5760" w:hanging="360"/>
      </w:pPr>
    </w:lvl>
    <w:lvl w:ilvl="8" w:tplc="E6BAFF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E3A82C3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774AB0BC" w:tentative="1">
      <w:start w:val="1"/>
      <w:numFmt w:val="lowerLetter"/>
      <w:lvlText w:val="%2."/>
      <w:lvlJc w:val="left"/>
      <w:pPr>
        <w:ind w:left="2073" w:hanging="360"/>
      </w:pPr>
    </w:lvl>
    <w:lvl w:ilvl="2" w:tplc="89480F08" w:tentative="1">
      <w:start w:val="1"/>
      <w:numFmt w:val="lowerRoman"/>
      <w:lvlText w:val="%3."/>
      <w:lvlJc w:val="right"/>
      <w:pPr>
        <w:ind w:left="2793" w:hanging="180"/>
      </w:pPr>
    </w:lvl>
    <w:lvl w:ilvl="3" w:tplc="F5CAF600" w:tentative="1">
      <w:start w:val="1"/>
      <w:numFmt w:val="decimal"/>
      <w:lvlText w:val="%4."/>
      <w:lvlJc w:val="left"/>
      <w:pPr>
        <w:ind w:left="3513" w:hanging="360"/>
      </w:pPr>
    </w:lvl>
    <w:lvl w:ilvl="4" w:tplc="FB429890" w:tentative="1">
      <w:start w:val="1"/>
      <w:numFmt w:val="lowerLetter"/>
      <w:lvlText w:val="%5."/>
      <w:lvlJc w:val="left"/>
      <w:pPr>
        <w:ind w:left="4233" w:hanging="360"/>
      </w:pPr>
    </w:lvl>
    <w:lvl w:ilvl="5" w:tplc="3E7A29AE" w:tentative="1">
      <w:start w:val="1"/>
      <w:numFmt w:val="lowerRoman"/>
      <w:lvlText w:val="%6."/>
      <w:lvlJc w:val="right"/>
      <w:pPr>
        <w:ind w:left="4953" w:hanging="180"/>
      </w:pPr>
    </w:lvl>
    <w:lvl w:ilvl="6" w:tplc="4712D308" w:tentative="1">
      <w:start w:val="1"/>
      <w:numFmt w:val="decimal"/>
      <w:lvlText w:val="%7."/>
      <w:lvlJc w:val="left"/>
      <w:pPr>
        <w:ind w:left="5673" w:hanging="360"/>
      </w:pPr>
    </w:lvl>
    <w:lvl w:ilvl="7" w:tplc="5AFE5868" w:tentative="1">
      <w:start w:val="1"/>
      <w:numFmt w:val="lowerLetter"/>
      <w:lvlText w:val="%8."/>
      <w:lvlJc w:val="left"/>
      <w:pPr>
        <w:ind w:left="6393" w:hanging="360"/>
      </w:pPr>
    </w:lvl>
    <w:lvl w:ilvl="8" w:tplc="050E3A10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2E20CD4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81BA1B0A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CF965D46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D206AE34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915E67DC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FD928CDA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1494D7A2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1BCCC05E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826A855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794275C2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2D50B196" w:tentative="1">
      <w:start w:val="1"/>
      <w:numFmt w:val="lowerLetter"/>
      <w:lvlText w:val="%2."/>
      <w:lvlJc w:val="left"/>
      <w:pPr>
        <w:ind w:left="1440" w:hanging="360"/>
      </w:pPr>
    </w:lvl>
    <w:lvl w:ilvl="2" w:tplc="346EBB66" w:tentative="1">
      <w:start w:val="1"/>
      <w:numFmt w:val="lowerRoman"/>
      <w:lvlText w:val="%3."/>
      <w:lvlJc w:val="right"/>
      <w:pPr>
        <w:ind w:left="2160" w:hanging="180"/>
      </w:pPr>
    </w:lvl>
    <w:lvl w:ilvl="3" w:tplc="A8985CE6" w:tentative="1">
      <w:start w:val="1"/>
      <w:numFmt w:val="decimal"/>
      <w:lvlText w:val="%4."/>
      <w:lvlJc w:val="left"/>
      <w:pPr>
        <w:ind w:left="2880" w:hanging="360"/>
      </w:pPr>
    </w:lvl>
    <w:lvl w:ilvl="4" w:tplc="4F2E2436" w:tentative="1">
      <w:start w:val="1"/>
      <w:numFmt w:val="lowerLetter"/>
      <w:lvlText w:val="%5."/>
      <w:lvlJc w:val="left"/>
      <w:pPr>
        <w:ind w:left="3600" w:hanging="360"/>
      </w:pPr>
    </w:lvl>
    <w:lvl w:ilvl="5" w:tplc="B80C150A" w:tentative="1">
      <w:start w:val="1"/>
      <w:numFmt w:val="lowerRoman"/>
      <w:lvlText w:val="%6."/>
      <w:lvlJc w:val="right"/>
      <w:pPr>
        <w:ind w:left="4320" w:hanging="180"/>
      </w:pPr>
    </w:lvl>
    <w:lvl w:ilvl="6" w:tplc="A70AA730" w:tentative="1">
      <w:start w:val="1"/>
      <w:numFmt w:val="decimal"/>
      <w:lvlText w:val="%7."/>
      <w:lvlJc w:val="left"/>
      <w:pPr>
        <w:ind w:left="5040" w:hanging="360"/>
      </w:pPr>
    </w:lvl>
    <w:lvl w:ilvl="7" w:tplc="7420608E" w:tentative="1">
      <w:start w:val="1"/>
      <w:numFmt w:val="lowerLetter"/>
      <w:lvlText w:val="%8."/>
      <w:lvlJc w:val="left"/>
      <w:pPr>
        <w:ind w:left="5760" w:hanging="360"/>
      </w:pPr>
    </w:lvl>
    <w:lvl w:ilvl="8" w:tplc="7AFCB1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74FA0F90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710419AA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E3615F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6682168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13CB5F4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CEB451E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925C785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02A6F2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40782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73587AF4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44A85E4C" w:tentative="1">
      <w:start w:val="1"/>
      <w:numFmt w:val="lowerLetter"/>
      <w:lvlText w:val="%2."/>
      <w:lvlJc w:val="left"/>
      <w:pPr>
        <w:ind w:left="1789" w:hanging="360"/>
      </w:pPr>
    </w:lvl>
    <w:lvl w:ilvl="2" w:tplc="EB3A9626" w:tentative="1">
      <w:start w:val="1"/>
      <w:numFmt w:val="lowerRoman"/>
      <w:lvlText w:val="%3."/>
      <w:lvlJc w:val="right"/>
      <w:pPr>
        <w:ind w:left="2509" w:hanging="180"/>
      </w:pPr>
    </w:lvl>
    <w:lvl w:ilvl="3" w:tplc="BDBA01AE" w:tentative="1">
      <w:start w:val="1"/>
      <w:numFmt w:val="decimal"/>
      <w:lvlText w:val="%4."/>
      <w:lvlJc w:val="left"/>
      <w:pPr>
        <w:ind w:left="3229" w:hanging="360"/>
      </w:pPr>
    </w:lvl>
    <w:lvl w:ilvl="4" w:tplc="EE944CF6" w:tentative="1">
      <w:start w:val="1"/>
      <w:numFmt w:val="lowerLetter"/>
      <w:lvlText w:val="%5."/>
      <w:lvlJc w:val="left"/>
      <w:pPr>
        <w:ind w:left="3949" w:hanging="360"/>
      </w:pPr>
    </w:lvl>
    <w:lvl w:ilvl="5" w:tplc="015455FE" w:tentative="1">
      <w:start w:val="1"/>
      <w:numFmt w:val="lowerRoman"/>
      <w:lvlText w:val="%6."/>
      <w:lvlJc w:val="right"/>
      <w:pPr>
        <w:ind w:left="4669" w:hanging="180"/>
      </w:pPr>
    </w:lvl>
    <w:lvl w:ilvl="6" w:tplc="5824B892" w:tentative="1">
      <w:start w:val="1"/>
      <w:numFmt w:val="decimal"/>
      <w:lvlText w:val="%7."/>
      <w:lvlJc w:val="left"/>
      <w:pPr>
        <w:ind w:left="5389" w:hanging="360"/>
      </w:pPr>
    </w:lvl>
    <w:lvl w:ilvl="7" w:tplc="347AB8E0" w:tentative="1">
      <w:start w:val="1"/>
      <w:numFmt w:val="lowerLetter"/>
      <w:lvlText w:val="%8."/>
      <w:lvlJc w:val="left"/>
      <w:pPr>
        <w:ind w:left="6109" w:hanging="360"/>
      </w:pPr>
    </w:lvl>
    <w:lvl w:ilvl="8" w:tplc="EDE4E23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3EB2B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6CFC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878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AE2D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C044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5C05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AD1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4CAD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46BA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2CD08E0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1DF81B64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43BAA4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3CD9E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B5DAEC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5AAC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2EC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3847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48AA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9C1C702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C88AE6C2" w:tentative="1">
      <w:start w:val="1"/>
      <w:numFmt w:val="lowerLetter"/>
      <w:lvlText w:val="%2."/>
      <w:lvlJc w:val="left"/>
      <w:pPr>
        <w:ind w:left="1800" w:hanging="360"/>
      </w:pPr>
    </w:lvl>
    <w:lvl w:ilvl="2" w:tplc="2A486866" w:tentative="1">
      <w:start w:val="1"/>
      <w:numFmt w:val="lowerRoman"/>
      <w:lvlText w:val="%3."/>
      <w:lvlJc w:val="right"/>
      <w:pPr>
        <w:ind w:left="2520" w:hanging="180"/>
      </w:pPr>
    </w:lvl>
    <w:lvl w:ilvl="3" w:tplc="6902F7C6" w:tentative="1">
      <w:start w:val="1"/>
      <w:numFmt w:val="decimal"/>
      <w:lvlText w:val="%4."/>
      <w:lvlJc w:val="left"/>
      <w:pPr>
        <w:ind w:left="3240" w:hanging="360"/>
      </w:pPr>
    </w:lvl>
    <w:lvl w:ilvl="4" w:tplc="F9364388" w:tentative="1">
      <w:start w:val="1"/>
      <w:numFmt w:val="lowerLetter"/>
      <w:lvlText w:val="%5."/>
      <w:lvlJc w:val="left"/>
      <w:pPr>
        <w:ind w:left="3960" w:hanging="360"/>
      </w:pPr>
    </w:lvl>
    <w:lvl w:ilvl="5" w:tplc="1A58F7FE" w:tentative="1">
      <w:start w:val="1"/>
      <w:numFmt w:val="lowerRoman"/>
      <w:lvlText w:val="%6."/>
      <w:lvlJc w:val="right"/>
      <w:pPr>
        <w:ind w:left="4680" w:hanging="180"/>
      </w:pPr>
    </w:lvl>
    <w:lvl w:ilvl="6" w:tplc="8E2489BC" w:tentative="1">
      <w:start w:val="1"/>
      <w:numFmt w:val="decimal"/>
      <w:lvlText w:val="%7."/>
      <w:lvlJc w:val="left"/>
      <w:pPr>
        <w:ind w:left="5400" w:hanging="360"/>
      </w:pPr>
    </w:lvl>
    <w:lvl w:ilvl="7" w:tplc="6B7A9128" w:tentative="1">
      <w:start w:val="1"/>
      <w:numFmt w:val="lowerLetter"/>
      <w:lvlText w:val="%8."/>
      <w:lvlJc w:val="left"/>
      <w:pPr>
        <w:ind w:left="6120" w:hanging="360"/>
      </w:pPr>
    </w:lvl>
    <w:lvl w:ilvl="8" w:tplc="54C464A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80223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3C49B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8F7E4E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0F08227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3F423C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AE7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E75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2EBF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C68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0D6B7B"/>
    <w:rsid w:val="000F0835"/>
    <w:rsid w:val="00102C20"/>
    <w:rsid w:val="00113C8B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E5416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F03"/>
    <w:rsid w:val="00524439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5DF7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45C70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C5CD4"/>
    <w:rsid w:val="009E6DFD"/>
    <w:rsid w:val="00A0344B"/>
    <w:rsid w:val="00A06805"/>
    <w:rsid w:val="00A07612"/>
    <w:rsid w:val="00A106F6"/>
    <w:rsid w:val="00A12137"/>
    <w:rsid w:val="00A17A66"/>
    <w:rsid w:val="00A348F9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846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6</cp:revision>
  <cp:lastPrinted>2016-10-07T08:49:00Z</cp:lastPrinted>
  <dcterms:created xsi:type="dcterms:W3CDTF">2025-03-19T12:57:00Z</dcterms:created>
  <dcterms:modified xsi:type="dcterms:W3CDTF">2026-06-04T18:53:00Z</dcterms:modified>
</cp:coreProperties>
</file>