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7028" w14:textId="1219F1A9" w:rsidR="007F19D6" w:rsidRPr="00127569" w:rsidRDefault="00D4073F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t>Nr</w:t>
      </w:r>
      <w:r w:rsidR="0012756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127569">
        <w:rPr>
          <w:rFonts w:ascii="Open Sans" w:hAnsi="Open Sans" w:cs="Open Sans"/>
          <w:b/>
          <w:bCs/>
          <w:sz w:val="20"/>
          <w:szCs w:val="20"/>
        </w:rPr>
        <w:t>:</w:t>
      </w:r>
      <w:r w:rsidR="00FC1A00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FC1A00" w:rsidRPr="00127569">
        <w:rPr>
          <w:rFonts w:ascii="Open Sans" w:hAnsi="Open Sans" w:cs="Open Sans"/>
          <w:sz w:val="20"/>
          <w:szCs w:val="20"/>
        </w:rPr>
        <w:t>BAG-BAA.25.3.2026</w:t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1F3333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D4073F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D4073F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D4073F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D4073F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D4073F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D4073F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D4073F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2B536B9B" w:rsidR="007F19D6" w:rsidRPr="00127569" w:rsidRDefault="00D4073F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FC1A00" w:rsidRPr="00FC1A00">
        <w:rPr>
          <w:rFonts w:ascii="Open Sans" w:hAnsi="Open Sans" w:cs="Open Sans"/>
          <w:b w:val="0"/>
          <w:i/>
          <w:iCs/>
          <w:sz w:val="20"/>
          <w:szCs w:val="20"/>
        </w:rPr>
        <w:t xml:space="preserve">dostawę specjalistycznych materiałów do przechowywania i opracowywania materiałów archiwalnych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D4073F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D4073F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D4073F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D4073F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D4073F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</w:t>
      </w:r>
    </w:p>
    <w:p w14:paraId="3468453E" w14:textId="750C9006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</w:t>
      </w:r>
      <w:r w:rsidRPr="00127569">
        <w:rPr>
          <w:rFonts w:ascii="Open Sans" w:hAnsi="Open Sans" w:cs="Open Sans"/>
          <w:sz w:val="20"/>
          <w:szCs w:val="20"/>
        </w:rPr>
        <w:t>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D4073F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D4073F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  <w:r w:rsidRPr="00127569">
        <w:rPr>
          <w:rFonts w:ascii="Open Sans" w:hAnsi="Open Sans" w:cs="Open Sans"/>
          <w:sz w:val="20"/>
          <w:szCs w:val="20"/>
        </w:rPr>
        <w:t>...........</w:t>
      </w:r>
    </w:p>
    <w:p w14:paraId="6B46FC25" w14:textId="7E32F29A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D4073F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D4073F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D4073F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</w:t>
      </w:r>
      <w:r w:rsidRPr="00127569">
        <w:rPr>
          <w:rFonts w:ascii="Open Sans" w:hAnsi="Open Sans" w:cs="Open Sans"/>
          <w:b/>
          <w:bCs/>
          <w:i/>
        </w:rPr>
        <w:t>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D4073F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D4073F" w:rsidP="009407DD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D4073F" w:rsidP="009407DD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2FEB873F" w:rsidR="007F19D6" w:rsidRPr="00127569" w:rsidRDefault="00D4073F" w:rsidP="009407DD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netto</w:t>
      </w:r>
      <w:r w:rsidR="00127569">
        <w:rPr>
          <w:rFonts w:ascii="Open Sans" w:hAnsi="Open Sans" w:cs="Open Sans"/>
        </w:rPr>
        <w:t xml:space="preserve"> </w:t>
      </w:r>
      <w:r w:rsidR="0057691A">
        <w:rPr>
          <w:rFonts w:ascii="Open Sans" w:hAnsi="Open Sans" w:cs="Open Sans"/>
        </w:rPr>
        <w:br/>
      </w:r>
      <w:r w:rsidRPr="00127569">
        <w:rPr>
          <w:rFonts w:ascii="Open Sans" w:hAnsi="Open Sans" w:cs="Open Sans"/>
        </w:rPr>
        <w:t>+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…..…..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VAT,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tj.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..............................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zł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Pr="00127569">
        <w:rPr>
          <w:rFonts w:ascii="Open Sans" w:hAnsi="Open Sans" w:cs="Open Sans"/>
        </w:rPr>
        <w:t>.</w:t>
      </w:r>
    </w:p>
    <w:p w14:paraId="31270606" w14:textId="17A89370" w:rsidR="007F19D6" w:rsidRPr="00127569" w:rsidRDefault="00D4073F" w:rsidP="009407DD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076C50B0" w:rsidR="007F19D6" w:rsidRPr="00127569" w:rsidRDefault="00D4073F" w:rsidP="009407DD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zlecenia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5AAF46B6" w14:textId="399F9D41" w:rsidR="007F19D6" w:rsidRPr="00127569" w:rsidRDefault="00D4073F" w:rsidP="009407DD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  <w:caps/>
        </w:rPr>
        <w:t>ZAMÓWIENIE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ZREALIZUJEMY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Cs/>
        </w:rPr>
        <w:t>sami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/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udziale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podwykonawców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**,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którzy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będą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wykonywać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następujące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prace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wchodzące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w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zakres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przedmiotu</w:t>
      </w:r>
      <w:r w:rsidR="00127569">
        <w:rPr>
          <w:rFonts w:ascii="Open Sans" w:hAnsi="Open Sans" w:cs="Open Sans"/>
          <w:bCs/>
        </w:rPr>
        <w:t xml:space="preserve"> </w:t>
      </w:r>
      <w:r w:rsidRPr="00127569">
        <w:rPr>
          <w:rFonts w:ascii="Open Sans" w:hAnsi="Open Sans" w:cs="Open Sans"/>
          <w:bCs/>
        </w:rPr>
        <w:t>zamówienia:</w:t>
      </w:r>
    </w:p>
    <w:p w14:paraId="11389B26" w14:textId="1F4C7661" w:rsidR="007F19D6" w:rsidRPr="00127569" w:rsidRDefault="00D4073F" w:rsidP="009407DD">
      <w:pPr>
        <w:pStyle w:val="Zwykytekst"/>
        <w:numPr>
          <w:ilvl w:val="1"/>
          <w:numId w:val="17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</w:rPr>
        <w:t>………………………………………........…………….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,</w:t>
      </w:r>
    </w:p>
    <w:p w14:paraId="43A4AAEA" w14:textId="67897817" w:rsidR="007F19D6" w:rsidRPr="00127569" w:rsidRDefault="00D4073F" w:rsidP="009407DD">
      <w:pPr>
        <w:pStyle w:val="Zwykytekst"/>
        <w:numPr>
          <w:ilvl w:val="1"/>
          <w:numId w:val="17"/>
        </w:numPr>
        <w:tabs>
          <w:tab w:val="left" w:leader="dot" w:pos="9072"/>
        </w:tabs>
        <w:spacing w:before="120" w:line="360" w:lineRule="auto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…………………………………………………..………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(firma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podwykonawcy,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zakres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prac,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które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będzie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wykonywać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podwykonawca)</w:t>
      </w:r>
      <w:r w:rsidRPr="00127569">
        <w:rPr>
          <w:rFonts w:ascii="Open Sans" w:hAnsi="Open Sans" w:cs="Open Sans"/>
        </w:rPr>
        <w:t>.</w:t>
      </w:r>
    </w:p>
    <w:p w14:paraId="1C958D13" w14:textId="0B22C783" w:rsidR="007F19D6" w:rsidRPr="00127569" w:rsidRDefault="00D4073F" w:rsidP="009407DD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3BA8BF3C" w:rsidR="007F19D6" w:rsidRPr="00127569" w:rsidRDefault="00D4073F" w:rsidP="009407DD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>
        <w:rPr>
          <w:rFonts w:ascii="Open Sans" w:hAnsi="Open Sans" w:cs="Open Sans"/>
        </w:rPr>
        <w:t>4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507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D4073F" w:rsidP="009407DD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</w:t>
      </w:r>
      <w:r w:rsidRPr="00127569">
        <w:rPr>
          <w:rFonts w:ascii="Open Sans" w:hAnsi="Open Sans" w:cs="Open Sans"/>
          <w:szCs w:val="18"/>
        </w:rPr>
        <w:t>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1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D4073F" w:rsidP="009407DD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D4073F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D4073F" w:rsidP="009407DD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44B4B6C4" w:rsidR="007F19D6" w:rsidRPr="00127569" w:rsidRDefault="00D4073F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  <w:r w:rsidR="005632B7">
        <w:rPr>
          <w:rFonts w:ascii="Open Sans" w:hAnsi="Open Sans" w:cs="Open Sans"/>
          <w:lang w:val="nb-NO"/>
        </w:rPr>
        <w:t xml:space="preserve"> 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D4073F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D4073F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D4073F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lastRenderedPageBreak/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D4073F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D4073F" w:rsidP="007F19D6">
      <w:pPr>
        <w:spacing w:before="120"/>
        <w:ind w:left="6372"/>
        <w:jc w:val="center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29AA" w14:textId="77777777" w:rsidR="00000000" w:rsidRDefault="00D4073F">
      <w:r>
        <w:separator/>
      </w:r>
    </w:p>
  </w:endnote>
  <w:endnote w:type="continuationSeparator" w:id="0">
    <w:p w14:paraId="1AC3A4E8" w14:textId="77777777" w:rsidR="00000000" w:rsidRDefault="00D4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D4073F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28637" w14:textId="77777777" w:rsidR="00010027" w:rsidRDefault="00D4073F" w:rsidP="00A106F6">
      <w:r>
        <w:separator/>
      </w:r>
    </w:p>
  </w:footnote>
  <w:footnote w:type="continuationSeparator" w:id="0">
    <w:p w14:paraId="42FC4154" w14:textId="77777777" w:rsidR="00010027" w:rsidRDefault="00D4073F" w:rsidP="00A106F6">
      <w:r>
        <w:continuationSeparator/>
      </w:r>
    </w:p>
  </w:footnote>
  <w:footnote w:id="1">
    <w:p w14:paraId="1C1FAE20" w14:textId="77777777" w:rsidR="007F19D6" w:rsidRPr="00127569" w:rsidRDefault="00D4073F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oświadczenia (treść oś</w:t>
      </w:r>
      <w:r w:rsidRPr="00127569">
        <w:rPr>
          <w:rFonts w:ascii="Open Sans" w:hAnsi="Open Sans" w:cs="Open Sans"/>
          <w:sz w:val="16"/>
          <w:szCs w:val="16"/>
        </w:rPr>
        <w:t xml:space="preserve">wiadczenia należy usunąć np. przez jego wykreślenie). </w:t>
      </w:r>
    </w:p>
    <w:p w14:paraId="0667B867" w14:textId="77777777" w:rsidR="007F19D6" w:rsidRPr="00765F98" w:rsidRDefault="00D4073F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0FB843CC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0000001C"/>
    <w:name w:val="WWNum29"/>
    <w:lvl w:ilvl="0">
      <w:start w:val="1"/>
      <w:numFmt w:val="decimal"/>
      <w:lvlText w:val="%1)"/>
      <w:lvlJc w:val="left"/>
      <w:pPr>
        <w:tabs>
          <w:tab w:val="num" w:pos="0"/>
        </w:tabs>
        <w:ind w:left="178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2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4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6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8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10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2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49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041720DE"/>
    <w:multiLevelType w:val="hybridMultilevel"/>
    <w:tmpl w:val="1E760456"/>
    <w:lvl w:ilvl="0" w:tplc="56E4E23A">
      <w:start w:val="1"/>
      <w:numFmt w:val="decimal"/>
      <w:lvlText w:val="%1."/>
      <w:lvlJc w:val="left"/>
      <w:pPr>
        <w:ind w:left="720" w:hanging="360"/>
      </w:pPr>
    </w:lvl>
    <w:lvl w:ilvl="1" w:tplc="6E5C2054" w:tentative="1">
      <w:start w:val="1"/>
      <w:numFmt w:val="lowerLetter"/>
      <w:lvlText w:val="%2."/>
      <w:lvlJc w:val="left"/>
      <w:pPr>
        <w:ind w:left="1440" w:hanging="360"/>
      </w:pPr>
    </w:lvl>
    <w:lvl w:ilvl="2" w:tplc="8A821D22" w:tentative="1">
      <w:start w:val="1"/>
      <w:numFmt w:val="lowerRoman"/>
      <w:lvlText w:val="%3."/>
      <w:lvlJc w:val="right"/>
      <w:pPr>
        <w:ind w:left="2160" w:hanging="180"/>
      </w:pPr>
    </w:lvl>
    <w:lvl w:ilvl="3" w:tplc="0AD02878" w:tentative="1">
      <w:start w:val="1"/>
      <w:numFmt w:val="decimal"/>
      <w:lvlText w:val="%4."/>
      <w:lvlJc w:val="left"/>
      <w:pPr>
        <w:ind w:left="2880" w:hanging="360"/>
      </w:pPr>
    </w:lvl>
    <w:lvl w:ilvl="4" w:tplc="CA50FAD0" w:tentative="1">
      <w:start w:val="1"/>
      <w:numFmt w:val="lowerLetter"/>
      <w:lvlText w:val="%5."/>
      <w:lvlJc w:val="left"/>
      <w:pPr>
        <w:ind w:left="3600" w:hanging="360"/>
      </w:pPr>
    </w:lvl>
    <w:lvl w:ilvl="5" w:tplc="81145AF6" w:tentative="1">
      <w:start w:val="1"/>
      <w:numFmt w:val="lowerRoman"/>
      <w:lvlText w:val="%6."/>
      <w:lvlJc w:val="right"/>
      <w:pPr>
        <w:ind w:left="4320" w:hanging="180"/>
      </w:pPr>
    </w:lvl>
    <w:lvl w:ilvl="6" w:tplc="FC866A84" w:tentative="1">
      <w:start w:val="1"/>
      <w:numFmt w:val="decimal"/>
      <w:lvlText w:val="%7."/>
      <w:lvlJc w:val="left"/>
      <w:pPr>
        <w:ind w:left="5040" w:hanging="360"/>
      </w:pPr>
    </w:lvl>
    <w:lvl w:ilvl="7" w:tplc="E5BCE070" w:tentative="1">
      <w:start w:val="1"/>
      <w:numFmt w:val="lowerLetter"/>
      <w:lvlText w:val="%8."/>
      <w:lvlJc w:val="left"/>
      <w:pPr>
        <w:ind w:left="5760" w:hanging="360"/>
      </w:pPr>
    </w:lvl>
    <w:lvl w:ilvl="8" w:tplc="E8EC6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832DF"/>
    <w:multiLevelType w:val="hybridMultilevel"/>
    <w:tmpl w:val="89C033AC"/>
    <w:lvl w:ilvl="0" w:tplc="4A2E32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3A640A" w:tentative="1">
      <w:start w:val="1"/>
      <w:numFmt w:val="lowerLetter"/>
      <w:lvlText w:val="%2."/>
      <w:lvlJc w:val="left"/>
      <w:pPr>
        <w:ind w:left="1222" w:hanging="360"/>
      </w:pPr>
    </w:lvl>
    <w:lvl w:ilvl="2" w:tplc="3422835A" w:tentative="1">
      <w:start w:val="1"/>
      <w:numFmt w:val="lowerRoman"/>
      <w:lvlText w:val="%3."/>
      <w:lvlJc w:val="right"/>
      <w:pPr>
        <w:ind w:left="1942" w:hanging="180"/>
      </w:pPr>
    </w:lvl>
    <w:lvl w:ilvl="3" w:tplc="753E6794" w:tentative="1">
      <w:start w:val="1"/>
      <w:numFmt w:val="decimal"/>
      <w:lvlText w:val="%4."/>
      <w:lvlJc w:val="left"/>
      <w:pPr>
        <w:ind w:left="2662" w:hanging="360"/>
      </w:pPr>
    </w:lvl>
    <w:lvl w:ilvl="4" w:tplc="F9C6CCB0" w:tentative="1">
      <w:start w:val="1"/>
      <w:numFmt w:val="lowerLetter"/>
      <w:lvlText w:val="%5."/>
      <w:lvlJc w:val="left"/>
      <w:pPr>
        <w:ind w:left="3382" w:hanging="360"/>
      </w:pPr>
    </w:lvl>
    <w:lvl w:ilvl="5" w:tplc="02942C2E" w:tentative="1">
      <w:start w:val="1"/>
      <w:numFmt w:val="lowerRoman"/>
      <w:lvlText w:val="%6."/>
      <w:lvlJc w:val="right"/>
      <w:pPr>
        <w:ind w:left="4102" w:hanging="180"/>
      </w:pPr>
    </w:lvl>
    <w:lvl w:ilvl="6" w:tplc="63ECAFA4" w:tentative="1">
      <w:start w:val="1"/>
      <w:numFmt w:val="decimal"/>
      <w:lvlText w:val="%7."/>
      <w:lvlJc w:val="left"/>
      <w:pPr>
        <w:ind w:left="4822" w:hanging="360"/>
      </w:pPr>
    </w:lvl>
    <w:lvl w:ilvl="7" w:tplc="A9DAB1B8" w:tentative="1">
      <w:start w:val="1"/>
      <w:numFmt w:val="lowerLetter"/>
      <w:lvlText w:val="%8."/>
      <w:lvlJc w:val="left"/>
      <w:pPr>
        <w:ind w:left="5542" w:hanging="360"/>
      </w:pPr>
    </w:lvl>
    <w:lvl w:ilvl="8" w:tplc="7F987A8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26F65E42"/>
    <w:multiLevelType w:val="multilevel"/>
    <w:tmpl w:val="920425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hint="default"/>
        <w:b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3D437023"/>
    <w:multiLevelType w:val="hybridMultilevel"/>
    <w:tmpl w:val="751411CA"/>
    <w:lvl w:ilvl="0" w:tplc="24BC8F00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999682D2" w:tentative="1">
      <w:start w:val="1"/>
      <w:numFmt w:val="lowerLetter"/>
      <w:lvlText w:val="%2."/>
      <w:lvlJc w:val="left"/>
      <w:pPr>
        <w:ind w:left="1440" w:hanging="360"/>
      </w:pPr>
    </w:lvl>
    <w:lvl w:ilvl="2" w:tplc="50543E62" w:tentative="1">
      <w:start w:val="1"/>
      <w:numFmt w:val="lowerRoman"/>
      <w:lvlText w:val="%3."/>
      <w:lvlJc w:val="right"/>
      <w:pPr>
        <w:ind w:left="2160" w:hanging="180"/>
      </w:pPr>
    </w:lvl>
    <w:lvl w:ilvl="3" w:tplc="93BC14BA" w:tentative="1">
      <w:start w:val="1"/>
      <w:numFmt w:val="decimal"/>
      <w:lvlText w:val="%4."/>
      <w:lvlJc w:val="left"/>
      <w:pPr>
        <w:ind w:left="2880" w:hanging="360"/>
      </w:pPr>
    </w:lvl>
    <w:lvl w:ilvl="4" w:tplc="79C287EC" w:tentative="1">
      <w:start w:val="1"/>
      <w:numFmt w:val="lowerLetter"/>
      <w:lvlText w:val="%5."/>
      <w:lvlJc w:val="left"/>
      <w:pPr>
        <w:ind w:left="3600" w:hanging="360"/>
      </w:pPr>
    </w:lvl>
    <w:lvl w:ilvl="5" w:tplc="1408C27C" w:tentative="1">
      <w:start w:val="1"/>
      <w:numFmt w:val="lowerRoman"/>
      <w:lvlText w:val="%6."/>
      <w:lvlJc w:val="right"/>
      <w:pPr>
        <w:ind w:left="4320" w:hanging="180"/>
      </w:pPr>
    </w:lvl>
    <w:lvl w:ilvl="6" w:tplc="B6380008" w:tentative="1">
      <w:start w:val="1"/>
      <w:numFmt w:val="decimal"/>
      <w:lvlText w:val="%7."/>
      <w:lvlJc w:val="left"/>
      <w:pPr>
        <w:ind w:left="5040" w:hanging="360"/>
      </w:pPr>
    </w:lvl>
    <w:lvl w:ilvl="7" w:tplc="89668E1C" w:tentative="1">
      <w:start w:val="1"/>
      <w:numFmt w:val="lowerLetter"/>
      <w:lvlText w:val="%8."/>
      <w:lvlJc w:val="left"/>
      <w:pPr>
        <w:ind w:left="5760" w:hanging="360"/>
      </w:pPr>
    </w:lvl>
    <w:lvl w:ilvl="8" w:tplc="6F3E1E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3C2315"/>
    <w:multiLevelType w:val="hybridMultilevel"/>
    <w:tmpl w:val="40FA15DC"/>
    <w:lvl w:ilvl="0" w:tplc="8FB82DF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DDB4E3CA" w:tentative="1">
      <w:start w:val="1"/>
      <w:numFmt w:val="lowerLetter"/>
      <w:lvlText w:val="%2."/>
      <w:lvlJc w:val="left"/>
      <w:pPr>
        <w:ind w:left="2073" w:hanging="360"/>
      </w:pPr>
    </w:lvl>
    <w:lvl w:ilvl="2" w:tplc="5ED8FC38" w:tentative="1">
      <w:start w:val="1"/>
      <w:numFmt w:val="lowerRoman"/>
      <w:lvlText w:val="%3."/>
      <w:lvlJc w:val="right"/>
      <w:pPr>
        <w:ind w:left="2793" w:hanging="180"/>
      </w:pPr>
    </w:lvl>
    <w:lvl w:ilvl="3" w:tplc="9FC0FFB2" w:tentative="1">
      <w:start w:val="1"/>
      <w:numFmt w:val="decimal"/>
      <w:lvlText w:val="%4."/>
      <w:lvlJc w:val="left"/>
      <w:pPr>
        <w:ind w:left="3513" w:hanging="360"/>
      </w:pPr>
    </w:lvl>
    <w:lvl w:ilvl="4" w:tplc="0C0C9E34" w:tentative="1">
      <w:start w:val="1"/>
      <w:numFmt w:val="lowerLetter"/>
      <w:lvlText w:val="%5."/>
      <w:lvlJc w:val="left"/>
      <w:pPr>
        <w:ind w:left="4233" w:hanging="360"/>
      </w:pPr>
    </w:lvl>
    <w:lvl w:ilvl="5" w:tplc="D228E2D8" w:tentative="1">
      <w:start w:val="1"/>
      <w:numFmt w:val="lowerRoman"/>
      <w:lvlText w:val="%6."/>
      <w:lvlJc w:val="right"/>
      <w:pPr>
        <w:ind w:left="4953" w:hanging="180"/>
      </w:pPr>
    </w:lvl>
    <w:lvl w:ilvl="6" w:tplc="FBB880E8" w:tentative="1">
      <w:start w:val="1"/>
      <w:numFmt w:val="decimal"/>
      <w:lvlText w:val="%7."/>
      <w:lvlJc w:val="left"/>
      <w:pPr>
        <w:ind w:left="5673" w:hanging="360"/>
      </w:pPr>
    </w:lvl>
    <w:lvl w:ilvl="7" w:tplc="D6AC0FFA" w:tentative="1">
      <w:start w:val="1"/>
      <w:numFmt w:val="lowerLetter"/>
      <w:lvlText w:val="%8."/>
      <w:lvlJc w:val="left"/>
      <w:pPr>
        <w:ind w:left="6393" w:hanging="360"/>
      </w:pPr>
    </w:lvl>
    <w:lvl w:ilvl="8" w:tplc="6D5841A8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4B35709C"/>
    <w:multiLevelType w:val="hybridMultilevel"/>
    <w:tmpl w:val="CD247100"/>
    <w:lvl w:ilvl="0" w:tplc="59601ACE">
      <w:start w:val="1"/>
      <w:numFmt w:val="decimal"/>
      <w:lvlText w:val="%1."/>
      <w:lvlJc w:val="left"/>
      <w:pPr>
        <w:ind w:left="1080" w:hanging="360"/>
      </w:pPr>
    </w:lvl>
    <w:lvl w:ilvl="1" w:tplc="99B8D89E" w:tentative="1">
      <w:start w:val="1"/>
      <w:numFmt w:val="lowerLetter"/>
      <w:lvlText w:val="%2."/>
      <w:lvlJc w:val="left"/>
      <w:pPr>
        <w:ind w:left="1800" w:hanging="360"/>
      </w:pPr>
    </w:lvl>
    <w:lvl w:ilvl="2" w:tplc="B1A6B2B4" w:tentative="1">
      <w:start w:val="1"/>
      <w:numFmt w:val="lowerRoman"/>
      <w:lvlText w:val="%3."/>
      <w:lvlJc w:val="right"/>
      <w:pPr>
        <w:ind w:left="2520" w:hanging="180"/>
      </w:pPr>
    </w:lvl>
    <w:lvl w:ilvl="3" w:tplc="585AC9FC" w:tentative="1">
      <w:start w:val="1"/>
      <w:numFmt w:val="decimal"/>
      <w:lvlText w:val="%4."/>
      <w:lvlJc w:val="left"/>
      <w:pPr>
        <w:ind w:left="3240" w:hanging="360"/>
      </w:pPr>
    </w:lvl>
    <w:lvl w:ilvl="4" w:tplc="643EF39E" w:tentative="1">
      <w:start w:val="1"/>
      <w:numFmt w:val="lowerLetter"/>
      <w:lvlText w:val="%5."/>
      <w:lvlJc w:val="left"/>
      <w:pPr>
        <w:ind w:left="3960" w:hanging="360"/>
      </w:pPr>
    </w:lvl>
    <w:lvl w:ilvl="5" w:tplc="BFE66EE8" w:tentative="1">
      <w:start w:val="1"/>
      <w:numFmt w:val="lowerRoman"/>
      <w:lvlText w:val="%6."/>
      <w:lvlJc w:val="right"/>
      <w:pPr>
        <w:ind w:left="4680" w:hanging="180"/>
      </w:pPr>
    </w:lvl>
    <w:lvl w:ilvl="6" w:tplc="362CC32E" w:tentative="1">
      <w:start w:val="1"/>
      <w:numFmt w:val="decimal"/>
      <w:lvlText w:val="%7."/>
      <w:lvlJc w:val="left"/>
      <w:pPr>
        <w:ind w:left="5400" w:hanging="360"/>
      </w:pPr>
    </w:lvl>
    <w:lvl w:ilvl="7" w:tplc="62001878" w:tentative="1">
      <w:start w:val="1"/>
      <w:numFmt w:val="lowerLetter"/>
      <w:lvlText w:val="%8."/>
      <w:lvlJc w:val="left"/>
      <w:pPr>
        <w:ind w:left="6120" w:hanging="360"/>
      </w:pPr>
    </w:lvl>
    <w:lvl w:ilvl="8" w:tplc="1534DAB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DD47FB8"/>
    <w:multiLevelType w:val="hybridMultilevel"/>
    <w:tmpl w:val="9248562A"/>
    <w:lvl w:ilvl="0" w:tplc="32820FE4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E3FCF74A" w:tentative="1">
      <w:start w:val="1"/>
      <w:numFmt w:val="lowerLetter"/>
      <w:lvlText w:val="%2."/>
      <w:lvlJc w:val="left"/>
      <w:pPr>
        <w:ind w:left="1440" w:hanging="360"/>
      </w:pPr>
    </w:lvl>
    <w:lvl w:ilvl="2" w:tplc="6AD63058" w:tentative="1">
      <w:start w:val="1"/>
      <w:numFmt w:val="lowerRoman"/>
      <w:lvlText w:val="%3."/>
      <w:lvlJc w:val="right"/>
      <w:pPr>
        <w:ind w:left="2160" w:hanging="180"/>
      </w:pPr>
    </w:lvl>
    <w:lvl w:ilvl="3" w:tplc="FF62F22C" w:tentative="1">
      <w:start w:val="1"/>
      <w:numFmt w:val="decimal"/>
      <w:lvlText w:val="%4."/>
      <w:lvlJc w:val="left"/>
      <w:pPr>
        <w:ind w:left="2880" w:hanging="360"/>
      </w:pPr>
    </w:lvl>
    <w:lvl w:ilvl="4" w:tplc="2F26211C" w:tentative="1">
      <w:start w:val="1"/>
      <w:numFmt w:val="lowerLetter"/>
      <w:lvlText w:val="%5."/>
      <w:lvlJc w:val="left"/>
      <w:pPr>
        <w:ind w:left="3600" w:hanging="360"/>
      </w:pPr>
    </w:lvl>
    <w:lvl w:ilvl="5" w:tplc="92288A46" w:tentative="1">
      <w:start w:val="1"/>
      <w:numFmt w:val="lowerRoman"/>
      <w:lvlText w:val="%6."/>
      <w:lvlJc w:val="right"/>
      <w:pPr>
        <w:ind w:left="4320" w:hanging="180"/>
      </w:pPr>
    </w:lvl>
    <w:lvl w:ilvl="6" w:tplc="31109FEC" w:tentative="1">
      <w:start w:val="1"/>
      <w:numFmt w:val="decimal"/>
      <w:lvlText w:val="%7."/>
      <w:lvlJc w:val="left"/>
      <w:pPr>
        <w:ind w:left="5040" w:hanging="360"/>
      </w:pPr>
    </w:lvl>
    <w:lvl w:ilvl="7" w:tplc="C9149EDA" w:tentative="1">
      <w:start w:val="1"/>
      <w:numFmt w:val="lowerLetter"/>
      <w:lvlText w:val="%8."/>
      <w:lvlJc w:val="left"/>
      <w:pPr>
        <w:ind w:left="5760" w:hanging="360"/>
      </w:pPr>
    </w:lvl>
    <w:lvl w:ilvl="8" w:tplc="80AA95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715FA2"/>
    <w:multiLevelType w:val="hybridMultilevel"/>
    <w:tmpl w:val="06B47788"/>
    <w:lvl w:ilvl="0" w:tplc="9D44C356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37C4E006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DDBAD0F0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66811B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7B26086A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7E22554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9849AE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9ACD87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3A019F4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69D73BE3"/>
    <w:multiLevelType w:val="multilevel"/>
    <w:tmpl w:val="8D347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4" w15:restartNumberingAfterBreak="0">
    <w:nsid w:val="71FC1910"/>
    <w:multiLevelType w:val="hybridMultilevel"/>
    <w:tmpl w:val="DA521B96"/>
    <w:lvl w:ilvl="0" w:tplc="D61EE6E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0C325F64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E2B493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5C27D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6B143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74EC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03C10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200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D837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2"/>
  </w:num>
  <w:num w:numId="10">
    <w:abstractNumId w:val="41"/>
  </w:num>
  <w:num w:numId="11">
    <w:abstractNumId w:val="44"/>
  </w:num>
  <w:num w:numId="12">
    <w:abstractNumId w:val="43"/>
  </w:num>
  <w:num w:numId="13">
    <w:abstractNumId w:val="39"/>
  </w:num>
  <w:num w:numId="14">
    <w:abstractNumId w:val="34"/>
  </w:num>
  <w:num w:numId="15">
    <w:abstractNumId w:val="42"/>
  </w:num>
  <w:num w:numId="16">
    <w:abstractNumId w:val="38"/>
  </w:num>
  <w:num w:numId="17">
    <w:abstractNumId w:val="35"/>
  </w:num>
  <w:num w:numId="18">
    <w:abstractNumId w:val="36"/>
  </w:num>
  <w:num w:numId="19">
    <w:abstractNumId w:val="40"/>
  </w:num>
  <w:num w:numId="2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0120B"/>
    <w:rsid w:val="00010027"/>
    <w:rsid w:val="00026530"/>
    <w:rsid w:val="00033043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4DC5"/>
    <w:rsid w:val="000B5266"/>
    <w:rsid w:val="000B7885"/>
    <w:rsid w:val="000F3287"/>
    <w:rsid w:val="00102C20"/>
    <w:rsid w:val="00113C8B"/>
    <w:rsid w:val="00127569"/>
    <w:rsid w:val="00152AC7"/>
    <w:rsid w:val="00153904"/>
    <w:rsid w:val="0016343D"/>
    <w:rsid w:val="00170D89"/>
    <w:rsid w:val="001751FB"/>
    <w:rsid w:val="0017646B"/>
    <w:rsid w:val="001A7AF8"/>
    <w:rsid w:val="001B1711"/>
    <w:rsid w:val="001C02F9"/>
    <w:rsid w:val="001C7A79"/>
    <w:rsid w:val="001E362A"/>
    <w:rsid w:val="001E67BE"/>
    <w:rsid w:val="001F0E12"/>
    <w:rsid w:val="001F3333"/>
    <w:rsid w:val="00200F54"/>
    <w:rsid w:val="00226BD9"/>
    <w:rsid w:val="002410B1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40864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B6F84"/>
    <w:rsid w:val="003C703C"/>
    <w:rsid w:val="003C7753"/>
    <w:rsid w:val="003E3125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C7356"/>
    <w:rsid w:val="004D74C2"/>
    <w:rsid w:val="00511419"/>
    <w:rsid w:val="00513F03"/>
    <w:rsid w:val="00524439"/>
    <w:rsid w:val="00550177"/>
    <w:rsid w:val="005551EF"/>
    <w:rsid w:val="005632B7"/>
    <w:rsid w:val="00566162"/>
    <w:rsid w:val="00566D0D"/>
    <w:rsid w:val="00570196"/>
    <w:rsid w:val="0057691A"/>
    <w:rsid w:val="0058462D"/>
    <w:rsid w:val="00594471"/>
    <w:rsid w:val="005966BA"/>
    <w:rsid w:val="00597B5D"/>
    <w:rsid w:val="005A37C9"/>
    <w:rsid w:val="005A511B"/>
    <w:rsid w:val="005B0C53"/>
    <w:rsid w:val="005B6D2F"/>
    <w:rsid w:val="005E4F12"/>
    <w:rsid w:val="005F3FA7"/>
    <w:rsid w:val="005F750B"/>
    <w:rsid w:val="006038D2"/>
    <w:rsid w:val="00605477"/>
    <w:rsid w:val="00621A1E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900E5"/>
    <w:rsid w:val="006978AB"/>
    <w:rsid w:val="00697CF8"/>
    <w:rsid w:val="006A1F41"/>
    <w:rsid w:val="006A73A6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16654"/>
    <w:rsid w:val="00816BB8"/>
    <w:rsid w:val="008244D0"/>
    <w:rsid w:val="008360CF"/>
    <w:rsid w:val="0083754F"/>
    <w:rsid w:val="00840A34"/>
    <w:rsid w:val="00865D5B"/>
    <w:rsid w:val="008746CA"/>
    <w:rsid w:val="00874775"/>
    <w:rsid w:val="008809B1"/>
    <w:rsid w:val="0088288C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16F62"/>
    <w:rsid w:val="00917578"/>
    <w:rsid w:val="00923315"/>
    <w:rsid w:val="00925DDF"/>
    <w:rsid w:val="009407DD"/>
    <w:rsid w:val="0095409A"/>
    <w:rsid w:val="00961C25"/>
    <w:rsid w:val="00962227"/>
    <w:rsid w:val="00964C7A"/>
    <w:rsid w:val="00982FD5"/>
    <w:rsid w:val="009A3608"/>
    <w:rsid w:val="009A56C2"/>
    <w:rsid w:val="009B3B76"/>
    <w:rsid w:val="009B4D98"/>
    <w:rsid w:val="009B7581"/>
    <w:rsid w:val="009C10FC"/>
    <w:rsid w:val="009D4BE2"/>
    <w:rsid w:val="009E6DFD"/>
    <w:rsid w:val="00A0344B"/>
    <w:rsid w:val="00A06805"/>
    <w:rsid w:val="00A07612"/>
    <w:rsid w:val="00A106F6"/>
    <w:rsid w:val="00A12137"/>
    <w:rsid w:val="00A17A66"/>
    <w:rsid w:val="00A3352C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1946"/>
    <w:rsid w:val="00B973B7"/>
    <w:rsid w:val="00BA190A"/>
    <w:rsid w:val="00BD39DD"/>
    <w:rsid w:val="00BD54E2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E89"/>
    <w:rsid w:val="00C50CFA"/>
    <w:rsid w:val="00C63998"/>
    <w:rsid w:val="00C82A6A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073F"/>
    <w:rsid w:val="00D413CF"/>
    <w:rsid w:val="00D420BA"/>
    <w:rsid w:val="00D46C09"/>
    <w:rsid w:val="00D514E6"/>
    <w:rsid w:val="00D518BD"/>
    <w:rsid w:val="00D55BD7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C07"/>
    <w:rsid w:val="00E66FDD"/>
    <w:rsid w:val="00E85711"/>
    <w:rsid w:val="00E97A4F"/>
    <w:rsid w:val="00EA4F06"/>
    <w:rsid w:val="00EB5D72"/>
    <w:rsid w:val="00ED1A8D"/>
    <w:rsid w:val="00EF335C"/>
    <w:rsid w:val="00EF5DBF"/>
    <w:rsid w:val="00F039CF"/>
    <w:rsid w:val="00F232E5"/>
    <w:rsid w:val="00F26E8E"/>
    <w:rsid w:val="00F27B2A"/>
    <w:rsid w:val="00F27DE3"/>
    <w:rsid w:val="00F424DE"/>
    <w:rsid w:val="00F655DF"/>
    <w:rsid w:val="00F97FB1"/>
    <w:rsid w:val="00FA6892"/>
    <w:rsid w:val="00FC1A00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796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Lisowski Artur</cp:lastModifiedBy>
  <cp:revision>19</cp:revision>
  <cp:lastPrinted>2026-05-22T13:07:00Z</cp:lastPrinted>
  <dcterms:created xsi:type="dcterms:W3CDTF">2025-03-19T12:57:00Z</dcterms:created>
  <dcterms:modified xsi:type="dcterms:W3CDTF">2026-05-26T10:16:00Z</dcterms:modified>
</cp:coreProperties>
</file>