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26801058" w:rsidR="007F19D6" w:rsidRPr="00127569" w:rsidRDefault="00BA4FD3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49091E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49091E" w:rsidRPr="00127569">
        <w:rPr>
          <w:rFonts w:ascii="Open Sans" w:hAnsi="Open Sans" w:cs="Open Sans"/>
          <w:sz w:val="20"/>
          <w:szCs w:val="20"/>
        </w:rPr>
        <w:t>BAG-BAN.25.117.2026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C17EBD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BA4FD3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BA4FD3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BA4FD3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BA4FD3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BA4FD3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BA4FD3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BA4FD3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6C00EB36" w14:textId="55BC4C7A" w:rsidR="007F19D6" w:rsidRPr="00127569" w:rsidRDefault="00BA4FD3" w:rsidP="009A3608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sdt>
        <w:sdtPr>
          <w:rPr>
            <w:rFonts w:ascii="Open Sans" w:hAnsi="Open Sans" w:cs="Open Sans"/>
            <w:b w:val="0"/>
            <w:i/>
            <w:sz w:val="20"/>
            <w:szCs w:val="20"/>
          </w:rPr>
          <w:id w:val="1176302193"/>
          <w:placeholder>
            <w:docPart w:val="9E08DA9CCB094C069C8D6FDCBF92AC5F"/>
          </w:placeholder>
          <w:text/>
        </w:sdtPr>
        <w:sdtEndPr/>
        <w:sdtContent>
          <w:r w:rsidR="0049091E" w:rsidRPr="0049091E">
            <w:rPr>
              <w:rFonts w:ascii="Open Sans" w:hAnsi="Open Sans" w:cs="Open Sans"/>
              <w:b w:val="0"/>
              <w:i/>
              <w:sz w:val="20"/>
              <w:szCs w:val="20"/>
            </w:rPr>
            <w:t>Wykonanie dokumentacji projektowej studzienki i odpływu liniowego wraz z pompą w pomieszczeniu archiwum w Małopolskiej Delegaturze Najwyższej Izby Kontroli w Krakowie, przy ul. Łobzowskiej 67.</w:t>
          </w:r>
        </w:sdtContent>
      </w:sdt>
      <w:r w:rsidR="0049091E" w:rsidRPr="00127569">
        <w:rPr>
          <w:rFonts w:ascii="Open Sans" w:hAnsi="Open Sans" w:cs="Open Sans"/>
          <w:b w:val="0"/>
          <w:i/>
          <w:sz w:val="16"/>
          <w:szCs w:val="16"/>
        </w:rPr>
        <w:t xml:space="preserve"> 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my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niżej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BA4FD3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BA4FD3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BA4FD3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4480AB14" w14:textId="4D1186A3" w:rsidR="007F19D6" w:rsidRPr="00127569" w:rsidRDefault="00BA4FD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BA4FD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27ACA5B4" w14:textId="425C2DA8" w:rsidR="007F19D6" w:rsidRPr="00127569" w:rsidRDefault="00BA4FD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BA4FD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BA4FD3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……....................................................................................................................</w:t>
      </w:r>
    </w:p>
    <w:p w14:paraId="0D0E5C97" w14:textId="5C390851" w:rsidR="007F19D6" w:rsidRPr="00127569" w:rsidRDefault="00BA4FD3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BA4FD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3468453E" w14:textId="750C9006" w:rsidR="007F19D6" w:rsidRPr="00127569" w:rsidRDefault="00BA4FD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BA4FD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308B39A" w14:textId="7EBC677C" w:rsidR="007F19D6" w:rsidRPr="00127569" w:rsidRDefault="00BA4FD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BA4FD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.………...............................................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BA4FD3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BA4FD3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................…………………………................................................................................................</w:t>
      </w:r>
    </w:p>
    <w:p w14:paraId="15E77382" w14:textId="37A1A16B" w:rsidR="007F19D6" w:rsidRPr="00127569" w:rsidRDefault="00BA4FD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6B46FC25" w14:textId="7E32F29A" w:rsidR="007F19D6" w:rsidRPr="00127569" w:rsidRDefault="00BA4FD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BA4FD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4E4EDCC" w14:textId="7310906B" w:rsidR="007F19D6" w:rsidRPr="00127569" w:rsidRDefault="00BA4FD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BA4FD3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6CA6AC62" w14:textId="14CFAF2F" w:rsidR="007F19D6" w:rsidRPr="00127569" w:rsidRDefault="00BA4FD3" w:rsidP="00127569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513016AC" w14:textId="77777777" w:rsidR="007F19D6" w:rsidRPr="00127569" w:rsidRDefault="00BA4FD3" w:rsidP="00127569">
      <w:pPr>
        <w:spacing w:after="200" w:line="276" w:lineRule="auto"/>
        <w:rPr>
          <w:rFonts w:ascii="Open Sans" w:hAnsi="Open Sans" w:cs="Open Sans"/>
          <w:b/>
          <w:bCs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3CE2B40E" w14:textId="1AE793F8" w:rsidR="007F19D6" w:rsidRPr="00127569" w:rsidRDefault="00BA4FD3" w:rsidP="008845AF">
      <w:pPr>
        <w:pStyle w:val="Zwykytekst"/>
        <w:numPr>
          <w:ilvl w:val="0"/>
          <w:numId w:val="10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lastRenderedPageBreak/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BA4FD3" w:rsidP="008845AF">
      <w:pPr>
        <w:pStyle w:val="Zwykytekst"/>
        <w:numPr>
          <w:ilvl w:val="0"/>
          <w:numId w:val="10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D571756" w14:textId="2FEB873F" w:rsidR="007F19D6" w:rsidRPr="00127569" w:rsidRDefault="00BA4FD3" w:rsidP="008845AF">
      <w:pPr>
        <w:pStyle w:val="Zwykytekst"/>
        <w:numPr>
          <w:ilvl w:val="0"/>
          <w:numId w:val="10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 w:rsidR="00127569">
        <w:rPr>
          <w:rFonts w:ascii="Open Sans" w:hAnsi="Open Sans" w:cs="Open Sans"/>
        </w:rPr>
        <w:t xml:space="preserve"> </w:t>
      </w:r>
      <w:r w:rsidR="0057691A"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31270606" w14:textId="17A89370" w:rsidR="007F19D6" w:rsidRPr="00127569" w:rsidRDefault="00BA4FD3" w:rsidP="008845AF">
      <w:pPr>
        <w:pStyle w:val="Zwykytekst"/>
        <w:numPr>
          <w:ilvl w:val="0"/>
          <w:numId w:val="10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21642E66" w:rsidR="007F19D6" w:rsidRPr="00127569" w:rsidRDefault="00BA4FD3" w:rsidP="008845AF">
      <w:pPr>
        <w:pStyle w:val="Zwykytekst"/>
        <w:numPr>
          <w:ilvl w:val="0"/>
          <w:numId w:val="10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BA4FD3" w:rsidP="008845AF">
      <w:pPr>
        <w:pStyle w:val="Zwykytekst"/>
        <w:numPr>
          <w:ilvl w:val="0"/>
          <w:numId w:val="10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1F4C7661" w:rsidR="007F19D6" w:rsidRPr="00127569" w:rsidRDefault="00BA4FD3" w:rsidP="008845AF">
      <w:pPr>
        <w:pStyle w:val="Zwykytekst"/>
        <w:numPr>
          <w:ilvl w:val="1"/>
          <w:numId w:val="17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67897817" w:rsidR="007F19D6" w:rsidRPr="00127569" w:rsidRDefault="00BA4FD3" w:rsidP="008845AF">
      <w:pPr>
        <w:pStyle w:val="Zwykytekst"/>
        <w:numPr>
          <w:ilvl w:val="1"/>
          <w:numId w:val="17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F3DAFFF" w14:textId="1EFDD2CA" w:rsidR="007F19D6" w:rsidRPr="00127569" w:rsidRDefault="00BA4FD3" w:rsidP="008845AF">
      <w:pPr>
        <w:pStyle w:val="Zwykytekst"/>
        <w:numPr>
          <w:ilvl w:val="0"/>
          <w:numId w:val="10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 w:rsidR="00127569">
        <w:rPr>
          <w:rFonts w:ascii="Open Sans" w:hAnsi="Open Sans" w:cs="Open Sans"/>
        </w:rPr>
        <w:t xml:space="preserve"> </w:t>
      </w:r>
      <w:r w:rsidR="0049091E">
        <w:rPr>
          <w:rFonts w:ascii="Open Sans" w:hAnsi="Open Sans" w:cs="Open Sans"/>
        </w:rPr>
        <w:t>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BA4FD3" w:rsidP="008845AF">
      <w:pPr>
        <w:pStyle w:val="Zwykytekst"/>
        <w:numPr>
          <w:ilvl w:val="0"/>
          <w:numId w:val="10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BA4FD3" w:rsidP="008845AF">
      <w:pPr>
        <w:pStyle w:val="Zwykytekst"/>
        <w:numPr>
          <w:ilvl w:val="0"/>
          <w:numId w:val="10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BA4FD3" w:rsidP="008845AF">
      <w:pPr>
        <w:pStyle w:val="Zwykytekst"/>
        <w:numPr>
          <w:ilvl w:val="0"/>
          <w:numId w:val="10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BA4FD3" w:rsidP="008845AF">
      <w:pPr>
        <w:pStyle w:val="Zwykytekst"/>
        <w:numPr>
          <w:ilvl w:val="0"/>
          <w:numId w:val="10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77777777" w:rsidR="007F19D6" w:rsidRPr="00127569" w:rsidRDefault="00BA4FD3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3F6DBFED" w14:textId="4EA8E31F" w:rsidR="007F19D6" w:rsidRPr="00127569" w:rsidRDefault="00BA4FD3" w:rsidP="008845AF">
      <w:pPr>
        <w:pStyle w:val="Zwykytekst"/>
        <w:numPr>
          <w:ilvl w:val="0"/>
          <w:numId w:val="10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7068B0F9" w14:textId="75E3E926" w:rsidR="007F19D6" w:rsidRPr="00127569" w:rsidRDefault="00BA4FD3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BA4FD3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lastRenderedPageBreak/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BA4FD3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BA4FD3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BA4FD3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BA4FD3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BF20A" w14:textId="77777777" w:rsidR="00BA4FD3" w:rsidRDefault="00BA4FD3">
      <w:r>
        <w:separator/>
      </w:r>
    </w:p>
  </w:endnote>
  <w:endnote w:type="continuationSeparator" w:id="0">
    <w:p w14:paraId="010B51EF" w14:textId="77777777" w:rsidR="00BA4FD3" w:rsidRDefault="00BA4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BA4FD3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83A47" w14:textId="77777777" w:rsidR="00BA4FD3" w:rsidRDefault="00BA4FD3" w:rsidP="00A106F6">
      <w:r>
        <w:separator/>
      </w:r>
    </w:p>
  </w:footnote>
  <w:footnote w:type="continuationSeparator" w:id="0">
    <w:p w14:paraId="3C92BAA8" w14:textId="77777777" w:rsidR="00BA4FD3" w:rsidRDefault="00BA4FD3" w:rsidP="00A106F6">
      <w:r>
        <w:continuationSeparator/>
      </w:r>
    </w:p>
  </w:footnote>
  <w:footnote w:id="1">
    <w:p w14:paraId="1C1FAE20" w14:textId="77777777" w:rsidR="007F19D6" w:rsidRPr="00127569" w:rsidRDefault="00BA4FD3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 xml:space="preserve">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wykreślenie). </w:t>
      </w:r>
    </w:p>
    <w:p w14:paraId="0667B867" w14:textId="77777777" w:rsidR="007F19D6" w:rsidRPr="00765F98" w:rsidRDefault="00BA4FD3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E832DF"/>
    <w:multiLevelType w:val="hybridMultilevel"/>
    <w:tmpl w:val="89C033AC"/>
    <w:lvl w:ilvl="0" w:tplc="6E7614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B9B8492C" w:tentative="1">
      <w:start w:val="1"/>
      <w:numFmt w:val="lowerLetter"/>
      <w:lvlText w:val="%2."/>
      <w:lvlJc w:val="left"/>
      <w:pPr>
        <w:ind w:left="1222" w:hanging="360"/>
      </w:pPr>
    </w:lvl>
    <w:lvl w:ilvl="2" w:tplc="7E1A4438" w:tentative="1">
      <w:start w:val="1"/>
      <w:numFmt w:val="lowerRoman"/>
      <w:lvlText w:val="%3."/>
      <w:lvlJc w:val="right"/>
      <w:pPr>
        <w:ind w:left="1942" w:hanging="180"/>
      </w:pPr>
    </w:lvl>
    <w:lvl w:ilvl="3" w:tplc="966630D0" w:tentative="1">
      <w:start w:val="1"/>
      <w:numFmt w:val="decimal"/>
      <w:lvlText w:val="%4."/>
      <w:lvlJc w:val="left"/>
      <w:pPr>
        <w:ind w:left="2662" w:hanging="360"/>
      </w:pPr>
    </w:lvl>
    <w:lvl w:ilvl="4" w:tplc="04360A32" w:tentative="1">
      <w:start w:val="1"/>
      <w:numFmt w:val="lowerLetter"/>
      <w:lvlText w:val="%5."/>
      <w:lvlJc w:val="left"/>
      <w:pPr>
        <w:ind w:left="3382" w:hanging="360"/>
      </w:pPr>
    </w:lvl>
    <w:lvl w:ilvl="5" w:tplc="63228020" w:tentative="1">
      <w:start w:val="1"/>
      <w:numFmt w:val="lowerRoman"/>
      <w:lvlText w:val="%6."/>
      <w:lvlJc w:val="right"/>
      <w:pPr>
        <w:ind w:left="4102" w:hanging="180"/>
      </w:pPr>
    </w:lvl>
    <w:lvl w:ilvl="6" w:tplc="BE987908" w:tentative="1">
      <w:start w:val="1"/>
      <w:numFmt w:val="decimal"/>
      <w:lvlText w:val="%7."/>
      <w:lvlJc w:val="left"/>
      <w:pPr>
        <w:ind w:left="4822" w:hanging="360"/>
      </w:pPr>
    </w:lvl>
    <w:lvl w:ilvl="7" w:tplc="919CA418" w:tentative="1">
      <w:start w:val="1"/>
      <w:numFmt w:val="lowerLetter"/>
      <w:lvlText w:val="%8."/>
      <w:lvlJc w:val="left"/>
      <w:pPr>
        <w:ind w:left="5542" w:hanging="360"/>
      </w:pPr>
    </w:lvl>
    <w:lvl w:ilvl="8" w:tplc="9C20DFC6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6" w15:restartNumberingAfterBreak="0">
    <w:nsid w:val="3D437023"/>
    <w:multiLevelType w:val="hybridMultilevel"/>
    <w:tmpl w:val="751411CA"/>
    <w:lvl w:ilvl="0" w:tplc="FB14B68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682254AA" w:tentative="1">
      <w:start w:val="1"/>
      <w:numFmt w:val="lowerLetter"/>
      <w:lvlText w:val="%2."/>
      <w:lvlJc w:val="left"/>
      <w:pPr>
        <w:ind w:left="1440" w:hanging="360"/>
      </w:pPr>
    </w:lvl>
    <w:lvl w:ilvl="2" w:tplc="6B2AB80A" w:tentative="1">
      <w:start w:val="1"/>
      <w:numFmt w:val="lowerRoman"/>
      <w:lvlText w:val="%3."/>
      <w:lvlJc w:val="right"/>
      <w:pPr>
        <w:ind w:left="2160" w:hanging="180"/>
      </w:pPr>
    </w:lvl>
    <w:lvl w:ilvl="3" w:tplc="F2F65306" w:tentative="1">
      <w:start w:val="1"/>
      <w:numFmt w:val="decimal"/>
      <w:lvlText w:val="%4."/>
      <w:lvlJc w:val="left"/>
      <w:pPr>
        <w:ind w:left="2880" w:hanging="360"/>
      </w:pPr>
    </w:lvl>
    <w:lvl w:ilvl="4" w:tplc="7A466F18" w:tentative="1">
      <w:start w:val="1"/>
      <w:numFmt w:val="lowerLetter"/>
      <w:lvlText w:val="%5."/>
      <w:lvlJc w:val="left"/>
      <w:pPr>
        <w:ind w:left="3600" w:hanging="360"/>
      </w:pPr>
    </w:lvl>
    <w:lvl w:ilvl="5" w:tplc="44E42BF6" w:tentative="1">
      <w:start w:val="1"/>
      <w:numFmt w:val="lowerRoman"/>
      <w:lvlText w:val="%6."/>
      <w:lvlJc w:val="right"/>
      <w:pPr>
        <w:ind w:left="4320" w:hanging="180"/>
      </w:pPr>
    </w:lvl>
    <w:lvl w:ilvl="6" w:tplc="CD7242D8" w:tentative="1">
      <w:start w:val="1"/>
      <w:numFmt w:val="decimal"/>
      <w:lvlText w:val="%7."/>
      <w:lvlJc w:val="left"/>
      <w:pPr>
        <w:ind w:left="5040" w:hanging="360"/>
      </w:pPr>
    </w:lvl>
    <w:lvl w:ilvl="7" w:tplc="D4509CC8" w:tentative="1">
      <w:start w:val="1"/>
      <w:numFmt w:val="lowerLetter"/>
      <w:lvlText w:val="%8."/>
      <w:lvlJc w:val="left"/>
      <w:pPr>
        <w:ind w:left="5760" w:hanging="360"/>
      </w:pPr>
    </w:lvl>
    <w:lvl w:ilvl="8" w:tplc="306C25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3C2315"/>
    <w:multiLevelType w:val="hybridMultilevel"/>
    <w:tmpl w:val="40FA15DC"/>
    <w:lvl w:ilvl="0" w:tplc="A1C0A9F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76201432" w:tentative="1">
      <w:start w:val="1"/>
      <w:numFmt w:val="lowerLetter"/>
      <w:lvlText w:val="%2."/>
      <w:lvlJc w:val="left"/>
      <w:pPr>
        <w:ind w:left="2073" w:hanging="360"/>
      </w:pPr>
    </w:lvl>
    <w:lvl w:ilvl="2" w:tplc="438815A4" w:tentative="1">
      <w:start w:val="1"/>
      <w:numFmt w:val="lowerRoman"/>
      <w:lvlText w:val="%3."/>
      <w:lvlJc w:val="right"/>
      <w:pPr>
        <w:ind w:left="2793" w:hanging="180"/>
      </w:pPr>
    </w:lvl>
    <w:lvl w:ilvl="3" w:tplc="B6E63FB4" w:tentative="1">
      <w:start w:val="1"/>
      <w:numFmt w:val="decimal"/>
      <w:lvlText w:val="%4."/>
      <w:lvlJc w:val="left"/>
      <w:pPr>
        <w:ind w:left="3513" w:hanging="360"/>
      </w:pPr>
    </w:lvl>
    <w:lvl w:ilvl="4" w:tplc="34669FCE" w:tentative="1">
      <w:start w:val="1"/>
      <w:numFmt w:val="lowerLetter"/>
      <w:lvlText w:val="%5."/>
      <w:lvlJc w:val="left"/>
      <w:pPr>
        <w:ind w:left="4233" w:hanging="360"/>
      </w:pPr>
    </w:lvl>
    <w:lvl w:ilvl="5" w:tplc="458C84BC" w:tentative="1">
      <w:start w:val="1"/>
      <w:numFmt w:val="lowerRoman"/>
      <w:lvlText w:val="%6."/>
      <w:lvlJc w:val="right"/>
      <w:pPr>
        <w:ind w:left="4953" w:hanging="180"/>
      </w:pPr>
    </w:lvl>
    <w:lvl w:ilvl="6" w:tplc="AE58E338" w:tentative="1">
      <w:start w:val="1"/>
      <w:numFmt w:val="decimal"/>
      <w:lvlText w:val="%7."/>
      <w:lvlJc w:val="left"/>
      <w:pPr>
        <w:ind w:left="5673" w:hanging="360"/>
      </w:pPr>
    </w:lvl>
    <w:lvl w:ilvl="7" w:tplc="5CDCB8DC" w:tentative="1">
      <w:start w:val="1"/>
      <w:numFmt w:val="lowerLetter"/>
      <w:lvlText w:val="%8."/>
      <w:lvlJc w:val="left"/>
      <w:pPr>
        <w:ind w:left="6393" w:hanging="360"/>
      </w:pPr>
    </w:lvl>
    <w:lvl w:ilvl="8" w:tplc="5D38A850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4DD47FB8"/>
    <w:multiLevelType w:val="hybridMultilevel"/>
    <w:tmpl w:val="9248562A"/>
    <w:lvl w:ilvl="0" w:tplc="37A88A46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477CF058" w:tentative="1">
      <w:start w:val="1"/>
      <w:numFmt w:val="lowerLetter"/>
      <w:lvlText w:val="%2."/>
      <w:lvlJc w:val="left"/>
      <w:pPr>
        <w:ind w:left="1440" w:hanging="360"/>
      </w:pPr>
    </w:lvl>
    <w:lvl w:ilvl="2" w:tplc="235015DC" w:tentative="1">
      <w:start w:val="1"/>
      <w:numFmt w:val="lowerRoman"/>
      <w:lvlText w:val="%3."/>
      <w:lvlJc w:val="right"/>
      <w:pPr>
        <w:ind w:left="2160" w:hanging="180"/>
      </w:pPr>
    </w:lvl>
    <w:lvl w:ilvl="3" w:tplc="07743E38" w:tentative="1">
      <w:start w:val="1"/>
      <w:numFmt w:val="decimal"/>
      <w:lvlText w:val="%4."/>
      <w:lvlJc w:val="left"/>
      <w:pPr>
        <w:ind w:left="2880" w:hanging="360"/>
      </w:pPr>
    </w:lvl>
    <w:lvl w:ilvl="4" w:tplc="34EA5494" w:tentative="1">
      <w:start w:val="1"/>
      <w:numFmt w:val="lowerLetter"/>
      <w:lvlText w:val="%5."/>
      <w:lvlJc w:val="left"/>
      <w:pPr>
        <w:ind w:left="3600" w:hanging="360"/>
      </w:pPr>
    </w:lvl>
    <w:lvl w:ilvl="5" w:tplc="0A2ED096" w:tentative="1">
      <w:start w:val="1"/>
      <w:numFmt w:val="lowerRoman"/>
      <w:lvlText w:val="%6."/>
      <w:lvlJc w:val="right"/>
      <w:pPr>
        <w:ind w:left="4320" w:hanging="180"/>
      </w:pPr>
    </w:lvl>
    <w:lvl w:ilvl="6" w:tplc="9E4E86C8" w:tentative="1">
      <w:start w:val="1"/>
      <w:numFmt w:val="decimal"/>
      <w:lvlText w:val="%7."/>
      <w:lvlJc w:val="left"/>
      <w:pPr>
        <w:ind w:left="5040" w:hanging="360"/>
      </w:pPr>
    </w:lvl>
    <w:lvl w:ilvl="7" w:tplc="45346106" w:tentative="1">
      <w:start w:val="1"/>
      <w:numFmt w:val="lowerLetter"/>
      <w:lvlText w:val="%8."/>
      <w:lvlJc w:val="left"/>
      <w:pPr>
        <w:ind w:left="5760" w:hanging="360"/>
      </w:pPr>
    </w:lvl>
    <w:lvl w:ilvl="8" w:tplc="AFDCFA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CF2CA1"/>
    <w:multiLevelType w:val="hybridMultilevel"/>
    <w:tmpl w:val="A014C8C8"/>
    <w:lvl w:ilvl="0" w:tplc="0A301E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6DF0F764" w:tentative="1">
      <w:start w:val="1"/>
      <w:numFmt w:val="lowerLetter"/>
      <w:lvlText w:val="%2."/>
      <w:lvlJc w:val="left"/>
      <w:pPr>
        <w:ind w:left="1800" w:hanging="360"/>
      </w:pPr>
    </w:lvl>
    <w:lvl w:ilvl="2" w:tplc="66D0BC80" w:tentative="1">
      <w:start w:val="1"/>
      <w:numFmt w:val="lowerRoman"/>
      <w:lvlText w:val="%3."/>
      <w:lvlJc w:val="right"/>
      <w:pPr>
        <w:ind w:left="2520" w:hanging="180"/>
      </w:pPr>
    </w:lvl>
    <w:lvl w:ilvl="3" w:tplc="349A7930" w:tentative="1">
      <w:start w:val="1"/>
      <w:numFmt w:val="decimal"/>
      <w:lvlText w:val="%4."/>
      <w:lvlJc w:val="left"/>
      <w:pPr>
        <w:ind w:left="3240" w:hanging="360"/>
      </w:pPr>
    </w:lvl>
    <w:lvl w:ilvl="4" w:tplc="8CEA7B74" w:tentative="1">
      <w:start w:val="1"/>
      <w:numFmt w:val="lowerLetter"/>
      <w:lvlText w:val="%5."/>
      <w:lvlJc w:val="left"/>
      <w:pPr>
        <w:ind w:left="3960" w:hanging="360"/>
      </w:pPr>
    </w:lvl>
    <w:lvl w:ilvl="5" w:tplc="9E801E98" w:tentative="1">
      <w:start w:val="1"/>
      <w:numFmt w:val="lowerRoman"/>
      <w:lvlText w:val="%6."/>
      <w:lvlJc w:val="right"/>
      <w:pPr>
        <w:ind w:left="4680" w:hanging="180"/>
      </w:pPr>
    </w:lvl>
    <w:lvl w:ilvl="6" w:tplc="1988F6BC" w:tentative="1">
      <w:start w:val="1"/>
      <w:numFmt w:val="decimal"/>
      <w:lvlText w:val="%7."/>
      <w:lvlJc w:val="left"/>
      <w:pPr>
        <w:ind w:left="5400" w:hanging="360"/>
      </w:pPr>
    </w:lvl>
    <w:lvl w:ilvl="7" w:tplc="3DF2D196" w:tentative="1">
      <w:start w:val="1"/>
      <w:numFmt w:val="lowerLetter"/>
      <w:lvlText w:val="%8."/>
      <w:lvlJc w:val="left"/>
      <w:pPr>
        <w:ind w:left="6120" w:hanging="360"/>
      </w:pPr>
    </w:lvl>
    <w:lvl w:ilvl="8" w:tplc="E62A74C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A715FA2"/>
    <w:multiLevelType w:val="hybridMultilevel"/>
    <w:tmpl w:val="06B47788"/>
    <w:lvl w:ilvl="0" w:tplc="E446F488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B3740EC0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06E5EF4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52306530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5420E31C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501C9ED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6680A8AC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2C8439E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72E0746C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2" w15:restartNumberingAfterBreak="0">
    <w:nsid w:val="71FC1910"/>
    <w:multiLevelType w:val="hybridMultilevel"/>
    <w:tmpl w:val="DA521B96"/>
    <w:lvl w:ilvl="0" w:tplc="C5361D8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98B290F4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491E99B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E262C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660EB2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1E8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A628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FC8E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7861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2"/>
  </w:num>
  <w:num w:numId="5">
    <w:abstractNumId w:val="18"/>
  </w:num>
  <w:num w:numId="6">
    <w:abstractNumId w:val="19"/>
  </w:num>
  <w:num w:numId="7">
    <w:abstractNumId w:val="20"/>
  </w:num>
  <w:num w:numId="8">
    <w:abstractNumId w:val="31"/>
  </w:num>
  <w:num w:numId="9">
    <w:abstractNumId w:val="38"/>
  </w:num>
  <w:num w:numId="10">
    <w:abstractNumId w:val="42"/>
  </w:num>
  <w:num w:numId="11">
    <w:abstractNumId w:val="41"/>
  </w:num>
  <w:num w:numId="12">
    <w:abstractNumId w:val="37"/>
  </w:num>
  <w:num w:numId="13">
    <w:abstractNumId w:val="35"/>
  </w:num>
  <w:num w:numId="14">
    <w:abstractNumId w:val="33"/>
  </w:num>
  <w:num w:numId="15">
    <w:abstractNumId w:val="40"/>
  </w:num>
  <w:num w:numId="16">
    <w:abstractNumId w:val="36"/>
  </w:num>
  <w:num w:numId="17">
    <w:abstractNumId w:val="34"/>
  </w:num>
  <w:num w:numId="18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502A6"/>
    <w:rsid w:val="000537CE"/>
    <w:rsid w:val="000603A4"/>
    <w:rsid w:val="00061C9C"/>
    <w:rsid w:val="000623DB"/>
    <w:rsid w:val="000938A5"/>
    <w:rsid w:val="00093D93"/>
    <w:rsid w:val="00095179"/>
    <w:rsid w:val="000A3502"/>
    <w:rsid w:val="000A6DCA"/>
    <w:rsid w:val="000B359D"/>
    <w:rsid w:val="000B5266"/>
    <w:rsid w:val="000B7885"/>
    <w:rsid w:val="00102C20"/>
    <w:rsid w:val="00113C8B"/>
    <w:rsid w:val="00127569"/>
    <w:rsid w:val="00152AC7"/>
    <w:rsid w:val="00153904"/>
    <w:rsid w:val="0016343D"/>
    <w:rsid w:val="001751FB"/>
    <w:rsid w:val="0017646B"/>
    <w:rsid w:val="001A7AF8"/>
    <w:rsid w:val="001B1711"/>
    <w:rsid w:val="001C7A79"/>
    <w:rsid w:val="001E67BE"/>
    <w:rsid w:val="001F0E12"/>
    <w:rsid w:val="00200F54"/>
    <w:rsid w:val="00226BD9"/>
    <w:rsid w:val="002439D9"/>
    <w:rsid w:val="0025742B"/>
    <w:rsid w:val="00262D44"/>
    <w:rsid w:val="002836BD"/>
    <w:rsid w:val="002862D5"/>
    <w:rsid w:val="00297D32"/>
    <w:rsid w:val="002A4646"/>
    <w:rsid w:val="002C571A"/>
    <w:rsid w:val="002D34F2"/>
    <w:rsid w:val="002E01F1"/>
    <w:rsid w:val="002E3A24"/>
    <w:rsid w:val="002E574B"/>
    <w:rsid w:val="002E765E"/>
    <w:rsid w:val="002F02F8"/>
    <w:rsid w:val="00301109"/>
    <w:rsid w:val="003155BD"/>
    <w:rsid w:val="003226ED"/>
    <w:rsid w:val="00331F57"/>
    <w:rsid w:val="0034047F"/>
    <w:rsid w:val="003609A5"/>
    <w:rsid w:val="0036133D"/>
    <w:rsid w:val="00364D31"/>
    <w:rsid w:val="0037210F"/>
    <w:rsid w:val="003745CC"/>
    <w:rsid w:val="003752A0"/>
    <w:rsid w:val="003A2F7C"/>
    <w:rsid w:val="003A339A"/>
    <w:rsid w:val="003A7026"/>
    <w:rsid w:val="003B130C"/>
    <w:rsid w:val="003C703C"/>
    <w:rsid w:val="003C7753"/>
    <w:rsid w:val="003E3125"/>
    <w:rsid w:val="003F6461"/>
    <w:rsid w:val="004036DC"/>
    <w:rsid w:val="004078FB"/>
    <w:rsid w:val="00420686"/>
    <w:rsid w:val="004222E6"/>
    <w:rsid w:val="00424722"/>
    <w:rsid w:val="00430945"/>
    <w:rsid w:val="00433539"/>
    <w:rsid w:val="004428AA"/>
    <w:rsid w:val="004570FA"/>
    <w:rsid w:val="00471E15"/>
    <w:rsid w:val="00480712"/>
    <w:rsid w:val="00481D2F"/>
    <w:rsid w:val="00482F9F"/>
    <w:rsid w:val="00485316"/>
    <w:rsid w:val="0049091E"/>
    <w:rsid w:val="0049597A"/>
    <w:rsid w:val="004B19D1"/>
    <w:rsid w:val="004B3135"/>
    <w:rsid w:val="004C7356"/>
    <w:rsid w:val="00511419"/>
    <w:rsid w:val="00513F03"/>
    <w:rsid w:val="00524439"/>
    <w:rsid w:val="00550177"/>
    <w:rsid w:val="005551EF"/>
    <w:rsid w:val="00566162"/>
    <w:rsid w:val="00570196"/>
    <w:rsid w:val="0057691A"/>
    <w:rsid w:val="0058462D"/>
    <w:rsid w:val="005966BA"/>
    <w:rsid w:val="00597B5D"/>
    <w:rsid w:val="005A37C9"/>
    <w:rsid w:val="005A511B"/>
    <w:rsid w:val="005B0C53"/>
    <w:rsid w:val="005B6D2F"/>
    <w:rsid w:val="005E4F12"/>
    <w:rsid w:val="005F3FA7"/>
    <w:rsid w:val="005F750B"/>
    <w:rsid w:val="006038D2"/>
    <w:rsid w:val="00605477"/>
    <w:rsid w:val="00621A1E"/>
    <w:rsid w:val="00626751"/>
    <w:rsid w:val="006343CF"/>
    <w:rsid w:val="006345E2"/>
    <w:rsid w:val="0065395A"/>
    <w:rsid w:val="006567DD"/>
    <w:rsid w:val="00665435"/>
    <w:rsid w:val="006705AD"/>
    <w:rsid w:val="006742A3"/>
    <w:rsid w:val="0067551B"/>
    <w:rsid w:val="006900E5"/>
    <w:rsid w:val="006978AB"/>
    <w:rsid w:val="00697CF8"/>
    <w:rsid w:val="006A1F41"/>
    <w:rsid w:val="006C29D2"/>
    <w:rsid w:val="006C48B7"/>
    <w:rsid w:val="006C49DC"/>
    <w:rsid w:val="006D558B"/>
    <w:rsid w:val="006E63C7"/>
    <w:rsid w:val="006E79E5"/>
    <w:rsid w:val="006F1270"/>
    <w:rsid w:val="006F40D4"/>
    <w:rsid w:val="00726992"/>
    <w:rsid w:val="0073472D"/>
    <w:rsid w:val="00736C9F"/>
    <w:rsid w:val="00737907"/>
    <w:rsid w:val="00753987"/>
    <w:rsid w:val="0076150E"/>
    <w:rsid w:val="00765F98"/>
    <w:rsid w:val="00787877"/>
    <w:rsid w:val="007956E1"/>
    <w:rsid w:val="007A4CD6"/>
    <w:rsid w:val="007A509D"/>
    <w:rsid w:val="007B5EF8"/>
    <w:rsid w:val="007C0A14"/>
    <w:rsid w:val="007C336E"/>
    <w:rsid w:val="007C65C3"/>
    <w:rsid w:val="007C70B5"/>
    <w:rsid w:val="007F19D6"/>
    <w:rsid w:val="0080629E"/>
    <w:rsid w:val="00807E94"/>
    <w:rsid w:val="008244D0"/>
    <w:rsid w:val="008360CF"/>
    <w:rsid w:val="0083754F"/>
    <w:rsid w:val="00840A34"/>
    <w:rsid w:val="00855D16"/>
    <w:rsid w:val="00865D5B"/>
    <w:rsid w:val="008746CA"/>
    <w:rsid w:val="00874775"/>
    <w:rsid w:val="008809B1"/>
    <w:rsid w:val="0088288C"/>
    <w:rsid w:val="008845AF"/>
    <w:rsid w:val="00886DDA"/>
    <w:rsid w:val="00894FC9"/>
    <w:rsid w:val="00897B04"/>
    <w:rsid w:val="008A40DD"/>
    <w:rsid w:val="008B1662"/>
    <w:rsid w:val="008C4E67"/>
    <w:rsid w:val="008C6282"/>
    <w:rsid w:val="008D08B2"/>
    <w:rsid w:val="008D3644"/>
    <w:rsid w:val="008D3AE1"/>
    <w:rsid w:val="008D441A"/>
    <w:rsid w:val="008D4420"/>
    <w:rsid w:val="008D55DB"/>
    <w:rsid w:val="008F07DF"/>
    <w:rsid w:val="008F4BF0"/>
    <w:rsid w:val="008F6DC3"/>
    <w:rsid w:val="008F75F9"/>
    <w:rsid w:val="00901D10"/>
    <w:rsid w:val="00923315"/>
    <w:rsid w:val="00925DDF"/>
    <w:rsid w:val="0095409A"/>
    <w:rsid w:val="00961C25"/>
    <w:rsid w:val="00962227"/>
    <w:rsid w:val="00964C7A"/>
    <w:rsid w:val="00982FD5"/>
    <w:rsid w:val="009A3608"/>
    <w:rsid w:val="009A56C2"/>
    <w:rsid w:val="009B4D98"/>
    <w:rsid w:val="009B7581"/>
    <w:rsid w:val="009C10FC"/>
    <w:rsid w:val="009E6DFD"/>
    <w:rsid w:val="009F2202"/>
    <w:rsid w:val="00A0344B"/>
    <w:rsid w:val="00A06805"/>
    <w:rsid w:val="00A07612"/>
    <w:rsid w:val="00A106F6"/>
    <w:rsid w:val="00A12137"/>
    <w:rsid w:val="00A17A66"/>
    <w:rsid w:val="00A61B49"/>
    <w:rsid w:val="00A620FF"/>
    <w:rsid w:val="00A73C31"/>
    <w:rsid w:val="00A9016A"/>
    <w:rsid w:val="00A9435B"/>
    <w:rsid w:val="00AA0B9B"/>
    <w:rsid w:val="00AA0D89"/>
    <w:rsid w:val="00AB1F9C"/>
    <w:rsid w:val="00AC5CD6"/>
    <w:rsid w:val="00AC67AA"/>
    <w:rsid w:val="00B022D7"/>
    <w:rsid w:val="00B13A41"/>
    <w:rsid w:val="00B22066"/>
    <w:rsid w:val="00B5630B"/>
    <w:rsid w:val="00B569EA"/>
    <w:rsid w:val="00B72333"/>
    <w:rsid w:val="00B725C2"/>
    <w:rsid w:val="00B7571C"/>
    <w:rsid w:val="00B81946"/>
    <w:rsid w:val="00B973B7"/>
    <w:rsid w:val="00BA190A"/>
    <w:rsid w:val="00BA4FD3"/>
    <w:rsid w:val="00BD39DD"/>
    <w:rsid w:val="00BD54E2"/>
    <w:rsid w:val="00BE2995"/>
    <w:rsid w:val="00BE7E93"/>
    <w:rsid w:val="00BF4A5D"/>
    <w:rsid w:val="00C02FD4"/>
    <w:rsid w:val="00C16499"/>
    <w:rsid w:val="00C17690"/>
    <w:rsid w:val="00C17EBD"/>
    <w:rsid w:val="00C35C51"/>
    <w:rsid w:val="00C40437"/>
    <w:rsid w:val="00C449B9"/>
    <w:rsid w:val="00C44AEC"/>
    <w:rsid w:val="00C45B85"/>
    <w:rsid w:val="00C47E89"/>
    <w:rsid w:val="00C50CFA"/>
    <w:rsid w:val="00C63998"/>
    <w:rsid w:val="00C82A6A"/>
    <w:rsid w:val="00C93696"/>
    <w:rsid w:val="00C96037"/>
    <w:rsid w:val="00CA7301"/>
    <w:rsid w:val="00CA76A7"/>
    <w:rsid w:val="00CB1845"/>
    <w:rsid w:val="00CC2BA5"/>
    <w:rsid w:val="00CD370C"/>
    <w:rsid w:val="00CE22BA"/>
    <w:rsid w:val="00CE5802"/>
    <w:rsid w:val="00CF6C82"/>
    <w:rsid w:val="00D04AFD"/>
    <w:rsid w:val="00D12D2E"/>
    <w:rsid w:val="00D27DD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7829"/>
    <w:rsid w:val="00DE0D77"/>
    <w:rsid w:val="00DE420E"/>
    <w:rsid w:val="00DF7562"/>
    <w:rsid w:val="00E108B9"/>
    <w:rsid w:val="00E16D40"/>
    <w:rsid w:val="00E22F69"/>
    <w:rsid w:val="00E3559C"/>
    <w:rsid w:val="00E440B6"/>
    <w:rsid w:val="00E47990"/>
    <w:rsid w:val="00E66010"/>
    <w:rsid w:val="00E66FDD"/>
    <w:rsid w:val="00E85711"/>
    <w:rsid w:val="00E97A4F"/>
    <w:rsid w:val="00EA4F06"/>
    <w:rsid w:val="00EB5D72"/>
    <w:rsid w:val="00ED1A8D"/>
    <w:rsid w:val="00EF335C"/>
    <w:rsid w:val="00EF5DBF"/>
    <w:rsid w:val="00F232E5"/>
    <w:rsid w:val="00F26E8E"/>
    <w:rsid w:val="00F27B2A"/>
    <w:rsid w:val="00F27DE3"/>
    <w:rsid w:val="00F424DE"/>
    <w:rsid w:val="00F655DF"/>
    <w:rsid w:val="00F97FB1"/>
    <w:rsid w:val="00FA6892"/>
    <w:rsid w:val="00FC5BBA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E08DA9CCB094C069C8D6FDCBF92AC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B9E5F5-1EBF-4E1B-8EF6-C4165663A931}"/>
      </w:docPartPr>
      <w:docPartBody>
        <w:p w:rsidR="008C4E67" w:rsidRDefault="00F41A02" w:rsidP="003A339A">
          <w:pPr>
            <w:pStyle w:val="9E08DA9CCB094C069C8D6FDCBF92AC5F"/>
          </w:pPr>
          <w:r w:rsidRPr="00E16D40">
            <w:rPr>
              <w:rStyle w:val="Tekstzastpczy"/>
              <w:rFonts w:ascii="Arial Narrow" w:eastAsiaTheme="minorHAnsi" w:hAnsi="Arial Narrow"/>
            </w:rPr>
            <w:t>nazwa zamówienia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1A02" w:rsidRDefault="00F41A02">
      <w:pPr>
        <w:spacing w:after="0" w:line="240" w:lineRule="auto"/>
      </w:pPr>
      <w:r>
        <w:separator/>
      </w:r>
    </w:p>
  </w:endnote>
  <w:endnote w:type="continuationSeparator" w:id="0">
    <w:p w:rsidR="00F41A02" w:rsidRDefault="00F41A02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41A02" w:rsidRDefault="00F41A02">
      <w:pPr>
        <w:spacing w:after="0" w:line="240" w:lineRule="auto"/>
      </w:pPr>
      <w:r>
        <w:separator/>
      </w:r>
    </w:p>
  </w:footnote>
  <w:footnote w:type="continuationSeparator" w:id="0">
    <w:p w:rsidR="00F41A02" w:rsidRDefault="00F41A02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C43"/>
    <w:rsid w:val="00162F24"/>
    <w:rsid w:val="001A41BC"/>
    <w:rsid w:val="001B44C3"/>
    <w:rsid w:val="0037210F"/>
    <w:rsid w:val="003A339A"/>
    <w:rsid w:val="004417D4"/>
    <w:rsid w:val="00546DA7"/>
    <w:rsid w:val="005E49D0"/>
    <w:rsid w:val="00771EF3"/>
    <w:rsid w:val="007E5C43"/>
    <w:rsid w:val="00833593"/>
    <w:rsid w:val="008C4E67"/>
    <w:rsid w:val="00AB4B1C"/>
    <w:rsid w:val="00B426D6"/>
    <w:rsid w:val="00C17D88"/>
    <w:rsid w:val="00D5646F"/>
    <w:rsid w:val="00F27B2A"/>
    <w:rsid w:val="00F4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A339A"/>
    <w:rPr>
      <w:color w:val="808080"/>
    </w:rPr>
  </w:style>
  <w:style w:type="paragraph" w:customStyle="1" w:styleId="38D5BDCD8E3844E1891BFF851F9D559E1">
    <w:name w:val="38D5BDCD8E3844E1891BFF851F9D559E1"/>
    <w:rsid w:val="00F27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DF9F09A4BF4D3EA49F08BB63918293">
    <w:name w:val="EBDF9F09A4BF4D3EA49F08BB63918293"/>
    <w:rsid w:val="00D5646F"/>
  </w:style>
  <w:style w:type="paragraph" w:customStyle="1" w:styleId="F35152C039DE4890A85C5A63A8D9AC89">
    <w:name w:val="F35152C039DE4890A85C5A63A8D9AC89"/>
    <w:rsid w:val="00D5646F"/>
  </w:style>
  <w:style w:type="paragraph" w:customStyle="1" w:styleId="63A487B3E66E42D3A4D63525D673C816">
    <w:name w:val="63A487B3E66E42D3A4D63525D673C816"/>
    <w:rsid w:val="00D5646F"/>
  </w:style>
  <w:style w:type="paragraph" w:customStyle="1" w:styleId="DB7C636F6CFC49EB9571D9BFEC1A5E6A">
    <w:name w:val="DB7C636F6CFC49EB9571D9BFEC1A5E6A"/>
    <w:rsid w:val="00D5646F"/>
  </w:style>
  <w:style w:type="paragraph" w:customStyle="1" w:styleId="34DA940DEDAF4B57ABE3E6E08A7923C1">
    <w:name w:val="34DA940DEDAF4B57ABE3E6E08A7923C1"/>
    <w:rsid w:val="00D5646F"/>
  </w:style>
  <w:style w:type="paragraph" w:customStyle="1" w:styleId="4D219B28C9264AF59DCB3DC32EEDEBAF">
    <w:name w:val="4D219B28C9264AF59DCB3DC32EEDEBAF"/>
    <w:rsid w:val="00D5646F"/>
  </w:style>
  <w:style w:type="paragraph" w:customStyle="1" w:styleId="2BC2E2A726964E47872D49D1E7F987A5">
    <w:name w:val="2BC2E2A726964E47872D49D1E7F987A5"/>
    <w:rsid w:val="00D5646F"/>
  </w:style>
  <w:style w:type="paragraph" w:customStyle="1" w:styleId="86EB38BB590E4B709DDDE1E06116D0AD">
    <w:name w:val="86EB38BB590E4B709DDDE1E06116D0AD"/>
    <w:rsid w:val="00D5646F"/>
  </w:style>
  <w:style w:type="paragraph" w:customStyle="1" w:styleId="FEB72091CBA34C2BA44FF829C97AFB31">
    <w:name w:val="FEB72091CBA34C2BA44FF829C97AFB31"/>
    <w:rsid w:val="00D5646F"/>
  </w:style>
  <w:style w:type="paragraph" w:customStyle="1" w:styleId="47A0C4AF52244F8E9856A95E54851481">
    <w:name w:val="47A0C4AF52244F8E9856A95E54851481"/>
    <w:rsid w:val="00D5646F"/>
  </w:style>
  <w:style w:type="paragraph" w:customStyle="1" w:styleId="3FAB2B6A62A84C249EBCE117D55177DB">
    <w:name w:val="3FAB2B6A62A84C249EBCE117D55177DB"/>
    <w:rsid w:val="00D5646F"/>
  </w:style>
  <w:style w:type="paragraph" w:customStyle="1" w:styleId="83039FD84DE94C07924B49ABE227C663">
    <w:name w:val="83039FD84DE94C07924B49ABE227C663"/>
    <w:rsid w:val="00D5646F"/>
  </w:style>
  <w:style w:type="paragraph" w:customStyle="1" w:styleId="B7AA43E6A5144ADD8A27B27C9E6840A4">
    <w:name w:val="B7AA43E6A5144ADD8A27B27C9E6840A4"/>
    <w:rsid w:val="00D5646F"/>
  </w:style>
  <w:style w:type="paragraph" w:customStyle="1" w:styleId="0BCC8C3C6F894111A929DA36F2396FFD">
    <w:name w:val="0BCC8C3C6F894111A929DA36F2396FFD"/>
    <w:rsid w:val="00D5646F"/>
  </w:style>
  <w:style w:type="paragraph" w:customStyle="1" w:styleId="4F7C54EA2F534642B73D4A111A9FDE96">
    <w:name w:val="4F7C54EA2F534642B73D4A111A9FDE96"/>
    <w:rsid w:val="00D5646F"/>
  </w:style>
  <w:style w:type="paragraph" w:customStyle="1" w:styleId="80C51640BA494A2483D0C365DADB0A5F">
    <w:name w:val="80C51640BA494A2483D0C365DADB0A5F"/>
    <w:rsid w:val="00D5646F"/>
  </w:style>
  <w:style w:type="paragraph" w:customStyle="1" w:styleId="BA21892119364FF2A2A7DF77537FFDF1">
    <w:name w:val="BA21892119364FF2A2A7DF77537FFDF1"/>
    <w:rsid w:val="00D5646F"/>
  </w:style>
  <w:style w:type="paragraph" w:customStyle="1" w:styleId="4F569E54D661436CAAE1FFC7FB863FBD">
    <w:name w:val="4F569E54D661436CAAE1FFC7FB863FBD"/>
    <w:rsid w:val="00D5646F"/>
  </w:style>
  <w:style w:type="paragraph" w:customStyle="1" w:styleId="9E08DA9CCB094C069C8D6FDCBF92AC5F">
    <w:name w:val="9E08DA9CCB094C069C8D6FDCBF92AC5F"/>
    <w:rsid w:val="003A33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847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Lisowski Artur</cp:lastModifiedBy>
  <cp:revision>2</cp:revision>
  <cp:lastPrinted>2016-10-07T08:49:00Z</cp:lastPrinted>
  <dcterms:created xsi:type="dcterms:W3CDTF">2026-05-13T13:21:00Z</dcterms:created>
  <dcterms:modified xsi:type="dcterms:W3CDTF">2026-05-13T13:21:00Z</dcterms:modified>
</cp:coreProperties>
</file>