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otnotes.xml" ContentType="application/vnd.openxmlformats-officedocument.wordprocessingml.footnotes+xml"/>
  <Override PartName="/word/glossary/endnotes.xml" ContentType="application/vnd.openxmlformats-officedocument.wordprocessingml.endnote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DF7028" w14:textId="4B3C74C4" w:rsidR="007F19D6" w:rsidRPr="00127569" w:rsidRDefault="00362D0A" w:rsidP="007F19D6">
      <w:pPr>
        <w:spacing w:before="120"/>
        <w:rPr>
          <w:rFonts w:ascii="Open Sans" w:hAnsi="Open Sans" w:cs="Open Sans"/>
          <w:b/>
          <w:sz w:val="20"/>
          <w:szCs w:val="20"/>
        </w:rPr>
      </w:pPr>
      <w:r w:rsidRPr="00127569">
        <w:rPr>
          <w:rFonts w:ascii="Open Sans" w:hAnsi="Open Sans" w:cs="Open Sans"/>
          <w:b/>
          <w:bCs/>
          <w:sz w:val="20"/>
          <w:szCs w:val="20"/>
        </w:rPr>
        <w:t>Nr</w:t>
      </w:r>
      <w:r w:rsidR="00127569">
        <w:rPr>
          <w:rFonts w:ascii="Open Sans" w:hAnsi="Open Sans" w:cs="Open Sans"/>
          <w:b/>
          <w:bCs/>
          <w:sz w:val="20"/>
          <w:szCs w:val="20"/>
        </w:rPr>
        <w:t xml:space="preserve"> </w:t>
      </w:r>
      <w:r w:rsidRPr="00127569">
        <w:rPr>
          <w:rFonts w:ascii="Open Sans" w:hAnsi="Open Sans" w:cs="Open Sans"/>
          <w:b/>
          <w:bCs/>
          <w:sz w:val="20"/>
          <w:szCs w:val="20"/>
        </w:rPr>
        <w:t>sprawy</w:t>
      </w:r>
      <w:r w:rsidR="000938A5" w:rsidRPr="00127569">
        <w:rPr>
          <w:rFonts w:ascii="Open Sans" w:hAnsi="Open Sans" w:cs="Open Sans"/>
          <w:b/>
          <w:bCs/>
          <w:sz w:val="20"/>
          <w:szCs w:val="20"/>
        </w:rPr>
        <w:t>:</w:t>
      </w:r>
      <w:r w:rsidR="002F0AC0">
        <w:rPr>
          <w:rFonts w:ascii="Open Sans" w:hAnsi="Open Sans" w:cs="Open Sans"/>
          <w:b/>
          <w:bCs/>
          <w:sz w:val="20"/>
          <w:szCs w:val="20"/>
        </w:rPr>
        <w:t xml:space="preserve"> </w:t>
      </w:r>
      <w:r w:rsidR="002F0AC0" w:rsidRPr="00127569">
        <w:rPr>
          <w:rFonts w:ascii="Open Sans" w:hAnsi="Open Sans" w:cs="Open Sans"/>
          <w:sz w:val="20"/>
          <w:szCs w:val="20"/>
        </w:rPr>
        <w:t>BAG-BAN.25.99.2026</w:t>
      </w:r>
    </w:p>
    <w:p w14:paraId="36DE70D8" w14:textId="77777777" w:rsidR="007F19D6" w:rsidRPr="00127569" w:rsidRDefault="007F19D6" w:rsidP="007F19D6">
      <w:pPr>
        <w:spacing w:before="120"/>
        <w:rPr>
          <w:rFonts w:ascii="Open Sans" w:hAnsi="Open Sans" w:cs="Open Sans"/>
          <w:b/>
          <w:sz w:val="20"/>
          <w:szCs w:val="20"/>
        </w:rPr>
      </w:pPr>
    </w:p>
    <w:tbl>
      <w:tblPr>
        <w:tblW w:w="9875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350"/>
        <w:gridCol w:w="6525"/>
      </w:tblGrid>
      <w:tr w:rsidR="00E550E8" w14:paraId="76F7B364" w14:textId="77777777" w:rsidTr="007F19D6">
        <w:trPr>
          <w:trHeight w:hRule="exact" w:val="1085"/>
        </w:trPr>
        <w:tc>
          <w:tcPr>
            <w:tcW w:w="3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0E9BDECC" w14:textId="17D8C3EA" w:rsidR="007F19D6" w:rsidRPr="00127569" w:rsidRDefault="00362D0A" w:rsidP="00901D10">
            <w:pPr>
              <w:shd w:val="clear" w:color="auto" w:fill="FFFFFF"/>
              <w:jc w:val="center"/>
              <w:rPr>
                <w:rFonts w:ascii="Open Sans" w:hAnsi="Open Sans" w:cs="Open Sans"/>
                <w:i/>
                <w:sz w:val="16"/>
                <w:szCs w:val="16"/>
              </w:rPr>
            </w:pPr>
            <w:r w:rsidRPr="00127569">
              <w:rPr>
                <w:rFonts w:ascii="Open Sans" w:hAnsi="Open Sans" w:cs="Open Sans"/>
                <w:i/>
                <w:sz w:val="16"/>
                <w:szCs w:val="16"/>
              </w:rPr>
              <w:t>(pieczęć</w:t>
            </w:r>
            <w:r w:rsidR="00127569">
              <w:rPr>
                <w:rFonts w:ascii="Open Sans" w:hAnsi="Open Sans" w:cs="Open Sans"/>
                <w:i/>
                <w:sz w:val="16"/>
                <w:szCs w:val="16"/>
              </w:rPr>
              <w:t xml:space="preserve"> </w:t>
            </w:r>
            <w:r w:rsidRPr="00127569">
              <w:rPr>
                <w:rFonts w:ascii="Open Sans" w:hAnsi="Open Sans" w:cs="Open Sans"/>
                <w:i/>
                <w:sz w:val="16"/>
                <w:szCs w:val="16"/>
              </w:rPr>
              <w:t>firmowa</w:t>
            </w:r>
            <w:r w:rsidR="00127569">
              <w:rPr>
                <w:rFonts w:ascii="Open Sans" w:hAnsi="Open Sans" w:cs="Open Sans"/>
                <w:i/>
                <w:sz w:val="16"/>
                <w:szCs w:val="16"/>
              </w:rPr>
              <w:t xml:space="preserve"> </w:t>
            </w:r>
            <w:r w:rsidRPr="00127569">
              <w:rPr>
                <w:rFonts w:ascii="Open Sans" w:hAnsi="Open Sans" w:cs="Open Sans"/>
                <w:i/>
                <w:sz w:val="16"/>
                <w:szCs w:val="16"/>
              </w:rPr>
              <w:t>lub</w:t>
            </w:r>
            <w:r w:rsidR="00127569">
              <w:rPr>
                <w:rFonts w:ascii="Open Sans" w:hAnsi="Open Sans" w:cs="Open Sans"/>
                <w:i/>
                <w:sz w:val="16"/>
                <w:szCs w:val="16"/>
              </w:rPr>
              <w:t xml:space="preserve"> </w:t>
            </w:r>
            <w:r w:rsidRPr="00127569">
              <w:rPr>
                <w:rFonts w:ascii="Open Sans" w:hAnsi="Open Sans" w:cs="Open Sans"/>
                <w:i/>
                <w:sz w:val="16"/>
                <w:szCs w:val="16"/>
              </w:rPr>
              <w:t>firma</w:t>
            </w:r>
            <w:r w:rsidR="00127569">
              <w:rPr>
                <w:rFonts w:ascii="Open Sans" w:hAnsi="Open Sans" w:cs="Open Sans"/>
                <w:i/>
                <w:sz w:val="16"/>
                <w:szCs w:val="16"/>
              </w:rPr>
              <w:t xml:space="preserve"> </w:t>
            </w:r>
            <w:r w:rsidRPr="00127569">
              <w:rPr>
                <w:rFonts w:ascii="Open Sans" w:hAnsi="Open Sans" w:cs="Open Sans"/>
                <w:i/>
                <w:sz w:val="16"/>
                <w:szCs w:val="16"/>
              </w:rPr>
              <w:t>Wykonawcy)</w:t>
            </w:r>
          </w:p>
        </w:tc>
        <w:tc>
          <w:tcPr>
            <w:tcW w:w="6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0CBEE0CD" w14:textId="5018BCF6" w:rsidR="007F19D6" w:rsidRPr="00127569" w:rsidRDefault="00362D0A" w:rsidP="00901D10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127569">
              <w:rPr>
                <w:rFonts w:ascii="Open Sans" w:hAnsi="Open Sans" w:cs="Open Sans"/>
                <w:b/>
                <w:sz w:val="20"/>
                <w:szCs w:val="20"/>
              </w:rPr>
              <w:t>Formularz</w:t>
            </w:r>
            <w:r w:rsidR="00127569">
              <w:rPr>
                <w:rFonts w:ascii="Open Sans" w:hAnsi="Open Sans" w:cs="Open Sans"/>
                <w:b/>
                <w:sz w:val="20"/>
                <w:szCs w:val="20"/>
              </w:rPr>
              <w:t xml:space="preserve"> </w:t>
            </w:r>
            <w:r w:rsidRPr="00127569">
              <w:rPr>
                <w:rFonts w:ascii="Open Sans" w:hAnsi="Open Sans" w:cs="Open Sans"/>
                <w:b/>
                <w:sz w:val="20"/>
                <w:szCs w:val="20"/>
              </w:rPr>
              <w:t>„OFERTA”</w:t>
            </w:r>
          </w:p>
          <w:p w14:paraId="11C2BDCA" w14:textId="77777777" w:rsidR="007F19D6" w:rsidRPr="00127569" w:rsidRDefault="00362D0A" w:rsidP="00901D10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127569">
              <w:rPr>
                <w:rFonts w:ascii="Open Sans" w:hAnsi="Open Sans" w:cs="Open Sans"/>
                <w:b/>
                <w:sz w:val="20"/>
                <w:szCs w:val="20"/>
              </w:rPr>
              <w:t>WZÓR</w:t>
            </w:r>
          </w:p>
        </w:tc>
      </w:tr>
    </w:tbl>
    <w:p w14:paraId="17A9E856" w14:textId="77777777" w:rsidR="007F19D6" w:rsidRPr="00127569" w:rsidRDefault="007F19D6" w:rsidP="007F19D6">
      <w:pPr>
        <w:ind w:left="6372"/>
        <w:rPr>
          <w:rFonts w:ascii="Open Sans" w:hAnsi="Open Sans" w:cs="Open Sans"/>
          <w:b/>
          <w:sz w:val="20"/>
          <w:szCs w:val="20"/>
          <w:u w:val="single"/>
        </w:rPr>
      </w:pPr>
    </w:p>
    <w:p w14:paraId="6C42D905" w14:textId="77777777" w:rsidR="007F19D6" w:rsidRPr="00127569" w:rsidRDefault="00362D0A" w:rsidP="00127569">
      <w:pPr>
        <w:ind w:left="6372"/>
        <w:rPr>
          <w:rFonts w:ascii="Open Sans" w:hAnsi="Open Sans" w:cs="Open Sans"/>
          <w:b/>
          <w:sz w:val="20"/>
          <w:szCs w:val="20"/>
          <w:u w:val="single"/>
        </w:rPr>
      </w:pPr>
      <w:r w:rsidRPr="00127569">
        <w:rPr>
          <w:rFonts w:ascii="Open Sans" w:hAnsi="Open Sans" w:cs="Open Sans"/>
          <w:b/>
          <w:sz w:val="20"/>
          <w:szCs w:val="20"/>
          <w:u w:val="single"/>
        </w:rPr>
        <w:t>Zamawiający:</w:t>
      </w:r>
    </w:p>
    <w:p w14:paraId="5B8C9458" w14:textId="16FCF473" w:rsidR="007F19D6" w:rsidRPr="00127569" w:rsidRDefault="00362D0A" w:rsidP="00127569">
      <w:pPr>
        <w:ind w:left="6372"/>
        <w:rPr>
          <w:rFonts w:ascii="Open Sans" w:hAnsi="Open Sans" w:cs="Open Sans"/>
          <w:b/>
          <w:sz w:val="20"/>
          <w:szCs w:val="20"/>
        </w:rPr>
      </w:pPr>
      <w:r w:rsidRPr="00127569">
        <w:rPr>
          <w:rFonts w:ascii="Open Sans" w:hAnsi="Open Sans" w:cs="Open Sans"/>
          <w:b/>
          <w:sz w:val="20"/>
          <w:szCs w:val="20"/>
        </w:rPr>
        <w:t>Najwyższa</w:t>
      </w:r>
      <w:r w:rsidR="00127569">
        <w:rPr>
          <w:rFonts w:ascii="Open Sans" w:hAnsi="Open Sans" w:cs="Open Sans"/>
          <w:b/>
          <w:sz w:val="20"/>
          <w:szCs w:val="20"/>
        </w:rPr>
        <w:t xml:space="preserve"> </w:t>
      </w:r>
      <w:r w:rsidRPr="00127569">
        <w:rPr>
          <w:rFonts w:ascii="Open Sans" w:hAnsi="Open Sans" w:cs="Open Sans"/>
          <w:b/>
          <w:sz w:val="20"/>
          <w:szCs w:val="20"/>
        </w:rPr>
        <w:t>Izba</w:t>
      </w:r>
      <w:r w:rsidR="00127569">
        <w:rPr>
          <w:rFonts w:ascii="Open Sans" w:hAnsi="Open Sans" w:cs="Open Sans"/>
          <w:b/>
          <w:sz w:val="20"/>
          <w:szCs w:val="20"/>
        </w:rPr>
        <w:t xml:space="preserve"> </w:t>
      </w:r>
      <w:r w:rsidRPr="00127569">
        <w:rPr>
          <w:rFonts w:ascii="Open Sans" w:hAnsi="Open Sans" w:cs="Open Sans"/>
          <w:b/>
          <w:sz w:val="20"/>
          <w:szCs w:val="20"/>
        </w:rPr>
        <w:t>Kontroli</w:t>
      </w:r>
    </w:p>
    <w:p w14:paraId="3B23D3CD" w14:textId="4A7A8AE9" w:rsidR="007F19D6" w:rsidRPr="00127569" w:rsidRDefault="00362D0A" w:rsidP="00127569">
      <w:pPr>
        <w:ind w:left="6372"/>
        <w:rPr>
          <w:rFonts w:ascii="Open Sans" w:hAnsi="Open Sans" w:cs="Open Sans"/>
          <w:b/>
          <w:sz w:val="20"/>
          <w:szCs w:val="20"/>
        </w:rPr>
      </w:pPr>
      <w:r w:rsidRPr="00127569">
        <w:rPr>
          <w:rFonts w:ascii="Open Sans" w:hAnsi="Open Sans" w:cs="Open Sans"/>
          <w:b/>
          <w:sz w:val="20"/>
          <w:szCs w:val="20"/>
        </w:rPr>
        <w:t>ul.</w:t>
      </w:r>
      <w:r w:rsidR="00127569">
        <w:rPr>
          <w:rFonts w:ascii="Open Sans" w:hAnsi="Open Sans" w:cs="Open Sans"/>
          <w:b/>
          <w:sz w:val="20"/>
          <w:szCs w:val="20"/>
        </w:rPr>
        <w:t xml:space="preserve"> </w:t>
      </w:r>
      <w:r w:rsidRPr="00127569">
        <w:rPr>
          <w:rFonts w:ascii="Open Sans" w:hAnsi="Open Sans" w:cs="Open Sans"/>
          <w:b/>
          <w:sz w:val="20"/>
          <w:szCs w:val="20"/>
        </w:rPr>
        <w:t>Filtrowa</w:t>
      </w:r>
      <w:r w:rsidR="00127569">
        <w:rPr>
          <w:rFonts w:ascii="Open Sans" w:hAnsi="Open Sans" w:cs="Open Sans"/>
          <w:b/>
          <w:sz w:val="20"/>
          <w:szCs w:val="20"/>
        </w:rPr>
        <w:t xml:space="preserve"> </w:t>
      </w:r>
      <w:r w:rsidRPr="00127569">
        <w:rPr>
          <w:rFonts w:ascii="Open Sans" w:hAnsi="Open Sans" w:cs="Open Sans"/>
          <w:b/>
          <w:sz w:val="20"/>
          <w:szCs w:val="20"/>
        </w:rPr>
        <w:t>57</w:t>
      </w:r>
    </w:p>
    <w:p w14:paraId="68814586" w14:textId="456A1F7C" w:rsidR="007F19D6" w:rsidRPr="00127569" w:rsidRDefault="00362D0A" w:rsidP="00127569">
      <w:pPr>
        <w:ind w:left="6372"/>
        <w:rPr>
          <w:rFonts w:ascii="Open Sans" w:hAnsi="Open Sans" w:cs="Open Sans"/>
          <w:b/>
          <w:sz w:val="20"/>
          <w:szCs w:val="20"/>
        </w:rPr>
      </w:pPr>
      <w:r w:rsidRPr="00127569">
        <w:rPr>
          <w:rFonts w:ascii="Open Sans" w:hAnsi="Open Sans" w:cs="Open Sans"/>
          <w:b/>
          <w:sz w:val="20"/>
          <w:szCs w:val="20"/>
        </w:rPr>
        <w:t>02</w:t>
      </w:r>
      <w:r w:rsidR="00127569">
        <w:rPr>
          <w:rFonts w:ascii="Open Sans" w:hAnsi="Open Sans" w:cs="Open Sans"/>
          <w:b/>
          <w:sz w:val="20"/>
          <w:szCs w:val="20"/>
        </w:rPr>
        <w:t xml:space="preserve"> </w:t>
      </w:r>
      <w:r w:rsidRPr="00127569">
        <w:rPr>
          <w:rFonts w:ascii="Open Sans" w:hAnsi="Open Sans" w:cs="Open Sans"/>
          <w:b/>
          <w:sz w:val="20"/>
          <w:szCs w:val="20"/>
        </w:rPr>
        <w:t>–</w:t>
      </w:r>
      <w:r w:rsidR="00127569">
        <w:rPr>
          <w:rFonts w:ascii="Open Sans" w:hAnsi="Open Sans" w:cs="Open Sans"/>
          <w:b/>
          <w:sz w:val="20"/>
          <w:szCs w:val="20"/>
        </w:rPr>
        <w:t xml:space="preserve"> </w:t>
      </w:r>
      <w:r w:rsidRPr="00127569">
        <w:rPr>
          <w:rFonts w:ascii="Open Sans" w:hAnsi="Open Sans" w:cs="Open Sans"/>
          <w:b/>
          <w:sz w:val="20"/>
          <w:szCs w:val="20"/>
        </w:rPr>
        <w:t>056</w:t>
      </w:r>
      <w:r w:rsidR="00127569">
        <w:rPr>
          <w:rFonts w:ascii="Open Sans" w:hAnsi="Open Sans" w:cs="Open Sans"/>
          <w:b/>
          <w:sz w:val="20"/>
          <w:szCs w:val="20"/>
        </w:rPr>
        <w:t xml:space="preserve"> </w:t>
      </w:r>
      <w:r w:rsidRPr="00127569">
        <w:rPr>
          <w:rFonts w:ascii="Open Sans" w:hAnsi="Open Sans" w:cs="Open Sans"/>
          <w:b/>
          <w:sz w:val="20"/>
          <w:szCs w:val="20"/>
        </w:rPr>
        <w:t>Warszawa</w:t>
      </w:r>
    </w:p>
    <w:p w14:paraId="42550EA8" w14:textId="77777777" w:rsidR="007F19D6" w:rsidRPr="00127569" w:rsidRDefault="007F19D6" w:rsidP="00127569">
      <w:pPr>
        <w:ind w:left="6372"/>
        <w:rPr>
          <w:rFonts w:ascii="Open Sans" w:hAnsi="Open Sans" w:cs="Open Sans"/>
          <w:b/>
          <w:sz w:val="20"/>
          <w:szCs w:val="20"/>
        </w:rPr>
      </w:pPr>
    </w:p>
    <w:p w14:paraId="542008DD" w14:textId="77777777" w:rsidR="007F19D6" w:rsidRPr="00127569" w:rsidRDefault="007F19D6" w:rsidP="00127569">
      <w:pPr>
        <w:pStyle w:val="Tekstpodstawowy"/>
        <w:jc w:val="left"/>
        <w:rPr>
          <w:rFonts w:ascii="Open Sans" w:hAnsi="Open Sans" w:cs="Open Sans"/>
          <w:b w:val="0"/>
          <w:sz w:val="20"/>
          <w:szCs w:val="20"/>
        </w:rPr>
      </w:pPr>
    </w:p>
    <w:p w14:paraId="75D4FA62" w14:textId="77777777" w:rsidR="002F0AC0" w:rsidRPr="00127569" w:rsidRDefault="00362D0A" w:rsidP="002F0AC0">
      <w:pPr>
        <w:pStyle w:val="Tekstpodstawowy"/>
        <w:jc w:val="both"/>
        <w:rPr>
          <w:rFonts w:ascii="Open Sans" w:hAnsi="Open Sans" w:cs="Open Sans"/>
          <w:b w:val="0"/>
          <w:sz w:val="20"/>
          <w:szCs w:val="20"/>
        </w:rPr>
      </w:pPr>
      <w:r w:rsidRPr="00127569">
        <w:rPr>
          <w:rFonts w:ascii="Open Sans" w:hAnsi="Open Sans" w:cs="Open Sans"/>
          <w:b w:val="0"/>
          <w:sz w:val="20"/>
          <w:szCs w:val="20"/>
        </w:rPr>
        <w:t>Składając</w:t>
      </w:r>
      <w:r>
        <w:rPr>
          <w:rFonts w:ascii="Open Sans" w:hAnsi="Open Sans" w:cs="Open Sans"/>
          <w:b w:val="0"/>
          <w:sz w:val="20"/>
          <w:szCs w:val="20"/>
        </w:rPr>
        <w:t xml:space="preserve"> </w:t>
      </w:r>
      <w:r w:rsidRPr="00127569">
        <w:rPr>
          <w:rFonts w:ascii="Open Sans" w:hAnsi="Open Sans" w:cs="Open Sans"/>
          <w:b w:val="0"/>
          <w:sz w:val="20"/>
          <w:szCs w:val="20"/>
        </w:rPr>
        <w:t>ofertę</w:t>
      </w:r>
      <w:r>
        <w:rPr>
          <w:rFonts w:ascii="Open Sans" w:hAnsi="Open Sans" w:cs="Open Sans"/>
          <w:b w:val="0"/>
          <w:sz w:val="20"/>
          <w:szCs w:val="20"/>
        </w:rPr>
        <w:t xml:space="preserve"> </w:t>
      </w:r>
      <w:r w:rsidRPr="00127569">
        <w:rPr>
          <w:rFonts w:ascii="Open Sans" w:hAnsi="Open Sans" w:cs="Open Sans"/>
          <w:b w:val="0"/>
          <w:sz w:val="20"/>
          <w:szCs w:val="20"/>
        </w:rPr>
        <w:t>na</w:t>
      </w:r>
      <w:r>
        <w:rPr>
          <w:rFonts w:ascii="Open Sans" w:hAnsi="Open Sans" w:cs="Open Sans"/>
          <w:b w:val="0"/>
          <w:sz w:val="20"/>
          <w:szCs w:val="20"/>
        </w:rPr>
        <w:t xml:space="preserve"> </w:t>
      </w:r>
      <w:sdt>
        <w:sdtPr>
          <w:rPr>
            <w:rFonts w:ascii="Open Sans" w:eastAsia="Segoe UI" w:hAnsi="Open Sans" w:cs="Open Sans"/>
            <w:i/>
            <w:iCs/>
            <w:color w:val="000000"/>
            <w:sz w:val="20"/>
            <w:szCs w:val="20"/>
            <w:lang w:eastAsia="en-US"/>
          </w:rPr>
          <w:id w:val="1905178250"/>
          <w:placeholder>
            <w:docPart w:val="7E9396F9F0A04879A2411ABDFBB170C9"/>
          </w:placeholder>
          <w:text/>
        </w:sdtPr>
        <w:sdtEndPr/>
        <w:sdtContent>
          <w:r>
            <w:rPr>
              <w:rFonts w:ascii="Open Sans" w:eastAsia="Segoe UI" w:hAnsi="Open Sans" w:cs="Open Sans"/>
              <w:i/>
              <w:iCs/>
              <w:color w:val="000000"/>
              <w:sz w:val="20"/>
              <w:szCs w:val="20"/>
              <w:lang w:eastAsia="en-US"/>
            </w:rPr>
            <w:t>w</w:t>
          </w:r>
          <w:r w:rsidRPr="005367EF">
            <w:rPr>
              <w:rFonts w:ascii="Open Sans" w:eastAsia="Segoe UI" w:hAnsi="Open Sans" w:cs="Open Sans"/>
              <w:i/>
              <w:iCs/>
              <w:color w:val="000000"/>
              <w:sz w:val="20"/>
              <w:szCs w:val="20"/>
              <w:lang w:eastAsia="en-US"/>
            </w:rPr>
            <w:t>ykonywanie usług w zakresie dezynsekcji i deratyzacji w Centrali NIK i Ośrodku Szkoleniowym NIK w Goławicach gmina Pomiechówek</w:t>
          </w:r>
        </w:sdtContent>
      </w:sdt>
      <w:r>
        <w:rPr>
          <w:rFonts w:ascii="Open Sans" w:hAnsi="Open Sans" w:cs="Open Sans"/>
          <w:b w:val="0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my</w:t>
      </w:r>
      <w:r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niżej</w:t>
      </w:r>
      <w:r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podpisani:</w:t>
      </w:r>
    </w:p>
    <w:p w14:paraId="06967E49" w14:textId="77777777" w:rsidR="002F0AC0" w:rsidRPr="00127569" w:rsidRDefault="002F0AC0" w:rsidP="002F0AC0">
      <w:pPr>
        <w:pStyle w:val="Tekstpodstawowywcity"/>
        <w:spacing w:line="360" w:lineRule="auto"/>
        <w:ind w:left="0"/>
        <w:rPr>
          <w:rFonts w:ascii="Open Sans" w:hAnsi="Open Sans" w:cs="Open Sans"/>
          <w:b/>
          <w:sz w:val="20"/>
          <w:szCs w:val="20"/>
        </w:rPr>
      </w:pPr>
    </w:p>
    <w:p w14:paraId="56777396" w14:textId="77777777" w:rsidR="002F0AC0" w:rsidRPr="00127569" w:rsidRDefault="00362D0A" w:rsidP="002F0AC0">
      <w:pPr>
        <w:pStyle w:val="Tekstpodstawowywcity"/>
        <w:spacing w:after="0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b/>
          <w:sz w:val="20"/>
          <w:szCs w:val="20"/>
        </w:rPr>
        <w:t>Wykonawca</w:t>
      </w:r>
      <w:r>
        <w:rPr>
          <w:rFonts w:ascii="Open Sans" w:hAnsi="Open Sans" w:cs="Open Sans"/>
          <w:b/>
          <w:sz w:val="20"/>
          <w:szCs w:val="20"/>
        </w:rPr>
        <w:t xml:space="preserve"> </w:t>
      </w:r>
      <w:r w:rsidRPr="00127569">
        <w:rPr>
          <w:rFonts w:ascii="Open Sans" w:hAnsi="Open Sans" w:cs="Open Sans"/>
          <w:b/>
          <w:sz w:val="20"/>
          <w:szCs w:val="20"/>
        </w:rPr>
        <w:t>1</w:t>
      </w:r>
      <w:r>
        <w:rPr>
          <w:rFonts w:ascii="Open Sans" w:hAnsi="Open Sans" w:cs="Open Sans"/>
          <w:b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.............................................................................................................................</w:t>
      </w:r>
    </w:p>
    <w:p w14:paraId="3F9A1CC1" w14:textId="77777777" w:rsidR="002F0AC0" w:rsidRPr="00127569" w:rsidRDefault="00362D0A" w:rsidP="002F0AC0">
      <w:pPr>
        <w:pStyle w:val="Tekstpodstawowywcity"/>
        <w:ind w:left="0" w:firstLine="1276"/>
        <w:rPr>
          <w:rFonts w:ascii="Open Sans" w:hAnsi="Open Sans" w:cs="Open Sans"/>
          <w:i/>
          <w:sz w:val="16"/>
          <w:szCs w:val="16"/>
        </w:rPr>
      </w:pP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(należy</w:t>
      </w:r>
      <w:r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podać</w:t>
      </w:r>
      <w:r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dokładną</w:t>
      </w:r>
      <w:r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i</w:t>
      </w:r>
      <w:r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pełną</w:t>
      </w:r>
      <w:r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nazwę</w:t>
      </w:r>
      <w:r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zgodną</w:t>
      </w:r>
      <w:r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z</w:t>
      </w:r>
      <w:r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CEIDG</w:t>
      </w:r>
      <w:r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lub</w:t>
      </w:r>
      <w:r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KRS)</w:t>
      </w:r>
    </w:p>
    <w:p w14:paraId="164DFB19" w14:textId="77777777" w:rsidR="002F0AC0" w:rsidRPr="00127569" w:rsidRDefault="00362D0A" w:rsidP="002F0AC0">
      <w:pPr>
        <w:pStyle w:val="Tekstpodstawowywcity"/>
        <w:spacing w:before="120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sz w:val="20"/>
          <w:szCs w:val="20"/>
        </w:rPr>
        <w:t>adres</w:t>
      </w:r>
      <w:r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siedziby:</w:t>
      </w:r>
      <w:r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ul.</w:t>
      </w:r>
      <w:r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........………….....................................................................................................</w:t>
      </w:r>
    </w:p>
    <w:p w14:paraId="48A69F89" w14:textId="77777777" w:rsidR="002F0AC0" w:rsidRPr="00127569" w:rsidRDefault="00362D0A" w:rsidP="002F0AC0">
      <w:pPr>
        <w:pStyle w:val="Tekstpodstawowywcity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sz w:val="20"/>
          <w:szCs w:val="20"/>
        </w:rPr>
        <w:t>kod</w:t>
      </w:r>
      <w:r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………………</w:t>
      </w:r>
      <w:r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miasto</w:t>
      </w:r>
      <w:r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……………………………………………</w:t>
      </w:r>
      <w:r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………………………….</w:t>
      </w:r>
    </w:p>
    <w:p w14:paraId="3B43201D" w14:textId="77777777" w:rsidR="002F0AC0" w:rsidRPr="00127569" w:rsidRDefault="00362D0A" w:rsidP="002F0AC0">
      <w:pPr>
        <w:pStyle w:val="Tekstpodstawowywcity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sz w:val="20"/>
          <w:szCs w:val="20"/>
        </w:rPr>
        <w:t>nr</w:t>
      </w:r>
      <w:r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telefonów</w:t>
      </w:r>
      <w:r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...................................................</w:t>
      </w:r>
      <w:r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nr</w:t>
      </w:r>
      <w:r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faksu</w:t>
      </w:r>
      <w:r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....................</w:t>
      </w:r>
      <w:r w:rsidRPr="00127569">
        <w:rPr>
          <w:rFonts w:ascii="Open Sans" w:hAnsi="Open Sans" w:cs="Open Sans"/>
          <w:sz w:val="20"/>
          <w:szCs w:val="20"/>
        </w:rPr>
        <w:t>...........................................</w:t>
      </w:r>
    </w:p>
    <w:p w14:paraId="1933CE1B" w14:textId="77777777" w:rsidR="002F0AC0" w:rsidRPr="00127569" w:rsidRDefault="00362D0A" w:rsidP="002F0AC0">
      <w:pPr>
        <w:pStyle w:val="Tekstpodstawowywcity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sz w:val="20"/>
          <w:szCs w:val="20"/>
        </w:rPr>
        <w:t>adres</w:t>
      </w:r>
      <w:r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email</w:t>
      </w:r>
      <w:r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(do</w:t>
      </w:r>
      <w:r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kontaktów</w:t>
      </w:r>
      <w:r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z</w:t>
      </w:r>
      <w:r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Zamawiającym)</w:t>
      </w:r>
      <w:r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…………………..</w:t>
      </w:r>
      <w:r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@</w:t>
      </w:r>
      <w:r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..........................................</w:t>
      </w:r>
    </w:p>
    <w:p w14:paraId="7376A5EA" w14:textId="77777777" w:rsidR="002F0AC0" w:rsidRPr="00127569" w:rsidRDefault="00362D0A" w:rsidP="002F0AC0">
      <w:pPr>
        <w:pStyle w:val="Tekstpodstawowywcity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sz w:val="20"/>
          <w:szCs w:val="20"/>
        </w:rPr>
        <w:t>NIP</w:t>
      </w:r>
      <w:r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...................................................................,</w:t>
      </w:r>
      <w:r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REGON</w:t>
      </w:r>
      <w:r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………................................................</w:t>
      </w:r>
    </w:p>
    <w:p w14:paraId="29C8067C" w14:textId="77777777" w:rsidR="002F0AC0" w:rsidRPr="00127569" w:rsidRDefault="002F0AC0" w:rsidP="002F0AC0">
      <w:pPr>
        <w:pStyle w:val="Tekstpodstawowywcity"/>
        <w:ind w:left="0"/>
        <w:rPr>
          <w:rFonts w:ascii="Open Sans" w:hAnsi="Open Sans" w:cs="Open Sans"/>
          <w:b/>
          <w:sz w:val="20"/>
          <w:szCs w:val="20"/>
        </w:rPr>
      </w:pPr>
    </w:p>
    <w:p w14:paraId="79AD7BEA" w14:textId="77777777" w:rsidR="002F0AC0" w:rsidRPr="00127569" w:rsidRDefault="00362D0A" w:rsidP="002F0AC0">
      <w:pPr>
        <w:pStyle w:val="Tekstpodstawowywcity"/>
        <w:spacing w:after="0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b/>
          <w:sz w:val="20"/>
          <w:szCs w:val="20"/>
        </w:rPr>
        <w:t>Wykonawca</w:t>
      </w:r>
      <w:r>
        <w:rPr>
          <w:rFonts w:ascii="Open Sans" w:hAnsi="Open Sans" w:cs="Open Sans"/>
          <w:b/>
          <w:sz w:val="20"/>
          <w:szCs w:val="20"/>
        </w:rPr>
        <w:t xml:space="preserve"> </w:t>
      </w:r>
      <w:r w:rsidRPr="00127569">
        <w:rPr>
          <w:rFonts w:ascii="Open Sans" w:hAnsi="Open Sans" w:cs="Open Sans"/>
          <w:b/>
          <w:sz w:val="20"/>
          <w:szCs w:val="20"/>
        </w:rPr>
        <w:t>2</w:t>
      </w:r>
      <w:r>
        <w:rPr>
          <w:rFonts w:ascii="Open Sans" w:hAnsi="Open Sans" w:cs="Open Sans"/>
          <w:b/>
          <w:sz w:val="20"/>
          <w:szCs w:val="20"/>
        </w:rPr>
        <w:t xml:space="preserve"> </w:t>
      </w:r>
      <w:r w:rsidRPr="00127569">
        <w:rPr>
          <w:rFonts w:ascii="Open Sans" w:hAnsi="Open Sans" w:cs="Open Sans"/>
          <w:b/>
          <w:sz w:val="20"/>
          <w:szCs w:val="20"/>
        </w:rPr>
        <w:t>*</w:t>
      </w:r>
      <w:r>
        <w:rPr>
          <w:rFonts w:ascii="Open Sans" w:hAnsi="Open Sans" w:cs="Open Sans"/>
          <w:b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……................................................................................................................</w:t>
      </w:r>
      <w:r w:rsidRPr="00127569">
        <w:rPr>
          <w:rFonts w:ascii="Open Sans" w:hAnsi="Open Sans" w:cs="Open Sans"/>
          <w:sz w:val="20"/>
          <w:szCs w:val="20"/>
        </w:rPr>
        <w:t>....</w:t>
      </w:r>
    </w:p>
    <w:p w14:paraId="0F77BB0B" w14:textId="77777777" w:rsidR="002F0AC0" w:rsidRPr="00127569" w:rsidRDefault="00362D0A" w:rsidP="002F0AC0">
      <w:pPr>
        <w:pStyle w:val="Tekstpodstawowywcity"/>
        <w:ind w:left="0" w:firstLine="1276"/>
        <w:rPr>
          <w:rFonts w:ascii="Open Sans" w:hAnsi="Open Sans" w:cs="Open Sans"/>
          <w:i/>
          <w:sz w:val="16"/>
          <w:szCs w:val="16"/>
        </w:rPr>
      </w:pP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(należy</w:t>
      </w:r>
      <w:r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podać</w:t>
      </w:r>
      <w:r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dokładną</w:t>
      </w:r>
      <w:r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i</w:t>
      </w:r>
      <w:r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pełną</w:t>
      </w:r>
      <w:r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nazwę</w:t>
      </w:r>
      <w:r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zgodną</w:t>
      </w:r>
      <w:r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z</w:t>
      </w:r>
      <w:r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CEIDG</w:t>
      </w:r>
      <w:r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lub</w:t>
      </w:r>
      <w:r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KRS)</w:t>
      </w:r>
    </w:p>
    <w:p w14:paraId="7F4F525C" w14:textId="77777777" w:rsidR="002F0AC0" w:rsidRPr="00127569" w:rsidRDefault="00362D0A" w:rsidP="002F0AC0">
      <w:pPr>
        <w:pStyle w:val="Tekstpodstawowywcity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sz w:val="20"/>
          <w:szCs w:val="20"/>
        </w:rPr>
        <w:t>adres</w:t>
      </w:r>
      <w:r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siedziby:</w:t>
      </w:r>
      <w:r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ul.</w:t>
      </w:r>
      <w:r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........…………................................................................................................................</w:t>
      </w:r>
    </w:p>
    <w:p w14:paraId="21178A8F" w14:textId="77777777" w:rsidR="002F0AC0" w:rsidRPr="00127569" w:rsidRDefault="00362D0A" w:rsidP="002F0AC0">
      <w:pPr>
        <w:pStyle w:val="Tekstpodstawowywcity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sz w:val="20"/>
          <w:szCs w:val="20"/>
        </w:rPr>
        <w:t>kod</w:t>
      </w:r>
      <w:r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………………</w:t>
      </w:r>
      <w:r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miasto</w:t>
      </w:r>
      <w:r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………………………………………………</w:t>
      </w:r>
      <w:r>
        <w:rPr>
          <w:rFonts w:ascii="Open Sans" w:hAnsi="Open Sans" w:cs="Open Sans"/>
          <w:sz w:val="20"/>
          <w:szCs w:val="20"/>
        </w:rPr>
        <w:t xml:space="preserve"> </w:t>
      </w:r>
    </w:p>
    <w:p w14:paraId="1F2B6299" w14:textId="77777777" w:rsidR="002F0AC0" w:rsidRPr="00127569" w:rsidRDefault="00362D0A" w:rsidP="002F0AC0">
      <w:pPr>
        <w:pStyle w:val="Tekstpodstawowywcity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sz w:val="20"/>
          <w:szCs w:val="20"/>
        </w:rPr>
        <w:t>nr</w:t>
      </w:r>
      <w:r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telefonów</w:t>
      </w:r>
      <w:r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...................................................</w:t>
      </w:r>
      <w:r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nr</w:t>
      </w:r>
      <w:r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faksu</w:t>
      </w:r>
      <w:r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...................</w:t>
      </w:r>
      <w:r w:rsidRPr="00127569">
        <w:rPr>
          <w:rFonts w:ascii="Open Sans" w:hAnsi="Open Sans" w:cs="Open Sans"/>
          <w:sz w:val="20"/>
          <w:szCs w:val="20"/>
        </w:rPr>
        <w:t>............................................</w:t>
      </w:r>
    </w:p>
    <w:p w14:paraId="5E724878" w14:textId="77777777" w:rsidR="002F0AC0" w:rsidRPr="00127569" w:rsidRDefault="00362D0A" w:rsidP="002F0AC0">
      <w:pPr>
        <w:pStyle w:val="Tekstpodstawowywcity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sz w:val="20"/>
          <w:szCs w:val="20"/>
        </w:rPr>
        <w:t>adres</w:t>
      </w:r>
      <w:r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email</w:t>
      </w:r>
      <w:r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(do</w:t>
      </w:r>
      <w:r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kontaktów</w:t>
      </w:r>
      <w:r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z</w:t>
      </w:r>
      <w:r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Zamawiającym)</w:t>
      </w:r>
      <w:r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…………………..</w:t>
      </w:r>
      <w:r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@</w:t>
      </w:r>
      <w:r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..........................................</w:t>
      </w:r>
    </w:p>
    <w:p w14:paraId="615308F8" w14:textId="77777777" w:rsidR="002F0AC0" w:rsidRPr="00127569" w:rsidRDefault="00362D0A" w:rsidP="002F0AC0">
      <w:pPr>
        <w:pStyle w:val="Tekstpodstawowywcity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sz w:val="20"/>
          <w:szCs w:val="20"/>
        </w:rPr>
        <w:t>NIP</w:t>
      </w:r>
      <w:r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...................................................................,</w:t>
      </w:r>
      <w:r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REGON</w:t>
      </w:r>
      <w:r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.………...............................................</w:t>
      </w:r>
    </w:p>
    <w:p w14:paraId="498C0914" w14:textId="77777777" w:rsidR="002F0AC0" w:rsidRPr="00127569" w:rsidRDefault="002F0AC0" w:rsidP="002F0AC0">
      <w:pPr>
        <w:pStyle w:val="Tekstpodstawowywcity"/>
        <w:ind w:left="0"/>
        <w:rPr>
          <w:rFonts w:ascii="Open Sans" w:hAnsi="Open Sans" w:cs="Open Sans"/>
          <w:b/>
          <w:sz w:val="20"/>
          <w:szCs w:val="20"/>
        </w:rPr>
      </w:pPr>
    </w:p>
    <w:p w14:paraId="1C452F31" w14:textId="77777777" w:rsidR="002F0AC0" w:rsidRPr="00127569" w:rsidRDefault="00362D0A" w:rsidP="002F0AC0">
      <w:pPr>
        <w:pStyle w:val="Tekstpodstawowywcity"/>
        <w:spacing w:line="360" w:lineRule="auto"/>
        <w:ind w:left="0"/>
        <w:rPr>
          <w:rFonts w:ascii="Open Sans" w:hAnsi="Open Sans" w:cs="Open Sans"/>
          <w:bCs/>
          <w:sz w:val="20"/>
          <w:szCs w:val="20"/>
        </w:rPr>
      </w:pPr>
      <w:r w:rsidRPr="00127569">
        <w:rPr>
          <w:rFonts w:ascii="Open Sans" w:hAnsi="Open Sans" w:cs="Open Sans"/>
          <w:b/>
          <w:sz w:val="20"/>
          <w:szCs w:val="20"/>
        </w:rPr>
        <w:t>Pełnomocnik</w:t>
      </w:r>
      <w:r>
        <w:rPr>
          <w:rFonts w:ascii="Open Sans" w:hAnsi="Open Sans" w:cs="Open Sans"/>
          <w:b/>
          <w:sz w:val="20"/>
          <w:szCs w:val="20"/>
        </w:rPr>
        <w:t xml:space="preserve"> </w:t>
      </w:r>
      <w:r w:rsidRPr="00127569">
        <w:rPr>
          <w:rFonts w:ascii="Open Sans" w:hAnsi="Open Sans" w:cs="Open Sans"/>
          <w:b/>
          <w:sz w:val="20"/>
          <w:szCs w:val="20"/>
        </w:rPr>
        <w:t>*</w:t>
      </w:r>
      <w:r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bCs/>
          <w:sz w:val="20"/>
          <w:szCs w:val="20"/>
        </w:rPr>
        <w:t>do</w:t>
      </w:r>
      <w:r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bCs/>
          <w:sz w:val="20"/>
          <w:szCs w:val="20"/>
        </w:rPr>
        <w:t>reprezentowania</w:t>
      </w:r>
      <w:r>
        <w:rPr>
          <w:rFonts w:ascii="Open Sans" w:hAnsi="Open Sans" w:cs="Open Sans"/>
          <w:bCs/>
          <w:sz w:val="20"/>
          <w:szCs w:val="20"/>
        </w:rPr>
        <w:t xml:space="preserve"> </w:t>
      </w:r>
      <w:r w:rsidRPr="00127569">
        <w:rPr>
          <w:rFonts w:ascii="Open Sans" w:hAnsi="Open Sans" w:cs="Open Sans"/>
          <w:bCs/>
          <w:sz w:val="20"/>
          <w:szCs w:val="20"/>
        </w:rPr>
        <w:t>Wykonawców</w:t>
      </w:r>
      <w:r>
        <w:rPr>
          <w:rFonts w:ascii="Open Sans" w:hAnsi="Open Sans" w:cs="Open Sans"/>
          <w:bCs/>
          <w:sz w:val="20"/>
          <w:szCs w:val="20"/>
        </w:rPr>
        <w:t xml:space="preserve"> </w:t>
      </w:r>
      <w:r w:rsidRPr="00127569">
        <w:rPr>
          <w:rFonts w:ascii="Open Sans" w:hAnsi="Open Sans" w:cs="Open Sans"/>
          <w:bCs/>
          <w:sz w:val="20"/>
          <w:szCs w:val="20"/>
        </w:rPr>
        <w:t>wspólnie</w:t>
      </w:r>
      <w:r>
        <w:rPr>
          <w:rFonts w:ascii="Open Sans" w:hAnsi="Open Sans" w:cs="Open Sans"/>
          <w:bCs/>
          <w:sz w:val="20"/>
          <w:szCs w:val="20"/>
        </w:rPr>
        <w:t xml:space="preserve"> </w:t>
      </w:r>
      <w:r w:rsidRPr="00127569">
        <w:rPr>
          <w:rFonts w:ascii="Open Sans" w:hAnsi="Open Sans" w:cs="Open Sans"/>
          <w:bCs/>
          <w:sz w:val="20"/>
          <w:szCs w:val="20"/>
        </w:rPr>
        <w:t>ubiegających</w:t>
      </w:r>
      <w:r>
        <w:rPr>
          <w:rFonts w:ascii="Open Sans" w:hAnsi="Open Sans" w:cs="Open Sans"/>
          <w:bCs/>
          <w:sz w:val="20"/>
          <w:szCs w:val="20"/>
        </w:rPr>
        <w:t xml:space="preserve"> </w:t>
      </w:r>
      <w:r w:rsidRPr="00127569">
        <w:rPr>
          <w:rFonts w:ascii="Open Sans" w:hAnsi="Open Sans" w:cs="Open Sans"/>
          <w:bCs/>
          <w:sz w:val="20"/>
          <w:szCs w:val="20"/>
        </w:rPr>
        <w:t>się</w:t>
      </w:r>
      <w:r>
        <w:rPr>
          <w:rFonts w:ascii="Open Sans" w:hAnsi="Open Sans" w:cs="Open Sans"/>
          <w:bCs/>
          <w:sz w:val="20"/>
          <w:szCs w:val="20"/>
        </w:rPr>
        <w:t xml:space="preserve"> </w:t>
      </w:r>
      <w:r w:rsidRPr="00127569">
        <w:rPr>
          <w:rFonts w:ascii="Open Sans" w:hAnsi="Open Sans" w:cs="Open Sans"/>
          <w:bCs/>
          <w:sz w:val="20"/>
          <w:szCs w:val="20"/>
        </w:rPr>
        <w:t>o</w:t>
      </w:r>
      <w:r>
        <w:rPr>
          <w:rFonts w:ascii="Open Sans" w:hAnsi="Open Sans" w:cs="Open Sans"/>
          <w:bCs/>
          <w:sz w:val="20"/>
          <w:szCs w:val="20"/>
        </w:rPr>
        <w:t xml:space="preserve"> </w:t>
      </w:r>
      <w:r w:rsidRPr="00127569">
        <w:rPr>
          <w:rFonts w:ascii="Open Sans" w:hAnsi="Open Sans" w:cs="Open Sans"/>
          <w:bCs/>
          <w:sz w:val="20"/>
          <w:szCs w:val="20"/>
        </w:rPr>
        <w:t>udzielenie</w:t>
      </w:r>
      <w:r>
        <w:rPr>
          <w:rFonts w:ascii="Open Sans" w:hAnsi="Open Sans" w:cs="Open Sans"/>
          <w:bCs/>
          <w:sz w:val="20"/>
          <w:szCs w:val="20"/>
        </w:rPr>
        <w:t xml:space="preserve"> </w:t>
      </w:r>
      <w:r w:rsidRPr="00127569">
        <w:rPr>
          <w:rFonts w:ascii="Open Sans" w:hAnsi="Open Sans" w:cs="Open Sans"/>
          <w:bCs/>
          <w:sz w:val="20"/>
          <w:szCs w:val="20"/>
        </w:rPr>
        <w:t>zamówienia</w:t>
      </w:r>
      <w:r>
        <w:rPr>
          <w:rFonts w:ascii="Open Sans" w:hAnsi="Open Sans" w:cs="Open Sans"/>
          <w:bCs/>
          <w:sz w:val="20"/>
          <w:szCs w:val="20"/>
        </w:rPr>
        <w:t xml:space="preserve">  </w:t>
      </w:r>
    </w:p>
    <w:p w14:paraId="253025FF" w14:textId="77777777" w:rsidR="002F0AC0" w:rsidRPr="00127569" w:rsidRDefault="00362D0A" w:rsidP="002F0AC0">
      <w:pPr>
        <w:pStyle w:val="Tekstpodstawowywcity"/>
        <w:spacing w:line="360" w:lineRule="auto"/>
        <w:ind w:left="0"/>
        <w:rPr>
          <w:rFonts w:ascii="Open Sans" w:hAnsi="Open Sans" w:cs="Open Sans"/>
          <w:bCs/>
          <w:sz w:val="20"/>
          <w:szCs w:val="20"/>
        </w:rPr>
      </w:pPr>
      <w:r w:rsidRPr="00127569">
        <w:rPr>
          <w:rFonts w:ascii="Open Sans" w:hAnsi="Open Sans" w:cs="Open Sans"/>
          <w:bCs/>
          <w:sz w:val="20"/>
          <w:szCs w:val="20"/>
        </w:rPr>
        <w:t>................…………………………......</w:t>
      </w:r>
      <w:r w:rsidRPr="00127569">
        <w:rPr>
          <w:rFonts w:ascii="Open Sans" w:hAnsi="Open Sans" w:cs="Open Sans"/>
          <w:bCs/>
          <w:sz w:val="20"/>
          <w:szCs w:val="20"/>
        </w:rPr>
        <w:t>..........................................................................................</w:t>
      </w:r>
    </w:p>
    <w:p w14:paraId="432E6E25" w14:textId="77777777" w:rsidR="002F0AC0" w:rsidRPr="00127569" w:rsidRDefault="00362D0A" w:rsidP="002F0AC0">
      <w:pPr>
        <w:pStyle w:val="Tekstpodstawowywcity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sz w:val="20"/>
          <w:szCs w:val="20"/>
        </w:rPr>
        <w:t>adres</w:t>
      </w:r>
      <w:r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siedziby:</w:t>
      </w:r>
      <w:r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ul.</w:t>
      </w:r>
      <w:r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........…………................................................................................................................</w:t>
      </w:r>
    </w:p>
    <w:p w14:paraId="6744585B" w14:textId="77777777" w:rsidR="002F0AC0" w:rsidRPr="00127569" w:rsidRDefault="00362D0A" w:rsidP="002F0AC0">
      <w:pPr>
        <w:pStyle w:val="Tekstpodstawowywcity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sz w:val="20"/>
          <w:szCs w:val="20"/>
        </w:rPr>
        <w:t>kod</w:t>
      </w:r>
      <w:r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………………</w:t>
      </w:r>
      <w:r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miasto</w:t>
      </w:r>
      <w:r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………………………………………………</w:t>
      </w:r>
      <w:r>
        <w:rPr>
          <w:rFonts w:ascii="Open Sans" w:hAnsi="Open Sans" w:cs="Open Sans"/>
          <w:sz w:val="20"/>
          <w:szCs w:val="20"/>
        </w:rPr>
        <w:t xml:space="preserve"> </w:t>
      </w:r>
    </w:p>
    <w:p w14:paraId="43FE8FDF" w14:textId="77777777" w:rsidR="002F0AC0" w:rsidRPr="00127569" w:rsidRDefault="00362D0A" w:rsidP="002F0AC0">
      <w:pPr>
        <w:pStyle w:val="Tekstpodstawowywcity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sz w:val="20"/>
          <w:szCs w:val="20"/>
        </w:rPr>
        <w:t>nr</w:t>
      </w:r>
      <w:r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telefonów</w:t>
      </w:r>
      <w:r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...................................................</w:t>
      </w:r>
      <w:r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nr</w:t>
      </w:r>
      <w:r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faksu</w:t>
      </w:r>
      <w:r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...............................................................</w:t>
      </w:r>
    </w:p>
    <w:p w14:paraId="17E23EAC" w14:textId="77777777" w:rsidR="002F0AC0" w:rsidRPr="00127569" w:rsidRDefault="00362D0A" w:rsidP="002F0AC0">
      <w:pPr>
        <w:pStyle w:val="Tekstpodstawowywcity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sz w:val="20"/>
          <w:szCs w:val="20"/>
        </w:rPr>
        <w:t>adres</w:t>
      </w:r>
      <w:r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email</w:t>
      </w:r>
      <w:r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(do</w:t>
      </w:r>
      <w:r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kontaktów</w:t>
      </w:r>
      <w:r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z</w:t>
      </w:r>
      <w:r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Zamawiającym)</w:t>
      </w:r>
      <w:r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…………………..</w:t>
      </w:r>
      <w:r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@</w:t>
      </w:r>
      <w:r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.....................................</w:t>
      </w:r>
      <w:r w:rsidRPr="00127569">
        <w:rPr>
          <w:rFonts w:ascii="Open Sans" w:hAnsi="Open Sans" w:cs="Open Sans"/>
          <w:sz w:val="20"/>
          <w:szCs w:val="20"/>
        </w:rPr>
        <w:t>.....</w:t>
      </w:r>
    </w:p>
    <w:p w14:paraId="5D8B0C19" w14:textId="77777777" w:rsidR="002F0AC0" w:rsidRPr="00127569" w:rsidRDefault="00362D0A" w:rsidP="002F0AC0">
      <w:pPr>
        <w:pStyle w:val="Tekstpodstawowywcity"/>
        <w:spacing w:line="360" w:lineRule="auto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sz w:val="20"/>
          <w:szCs w:val="20"/>
        </w:rPr>
        <w:t>NIP</w:t>
      </w:r>
      <w:r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...................................................................,</w:t>
      </w:r>
      <w:r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REGON</w:t>
      </w:r>
      <w:r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………................................................</w:t>
      </w:r>
    </w:p>
    <w:p w14:paraId="3A5BFD17" w14:textId="77777777" w:rsidR="002F0AC0" w:rsidRPr="00127569" w:rsidRDefault="00362D0A" w:rsidP="002F0AC0">
      <w:pPr>
        <w:pStyle w:val="Zwykytekst"/>
        <w:spacing w:line="360" w:lineRule="auto"/>
        <w:rPr>
          <w:rFonts w:ascii="Open Sans" w:hAnsi="Open Sans" w:cs="Open Sans"/>
          <w:b/>
          <w:bCs/>
          <w:i/>
        </w:rPr>
      </w:pPr>
      <w:r w:rsidRPr="00127569">
        <w:rPr>
          <w:rFonts w:ascii="Open Sans" w:hAnsi="Open Sans" w:cs="Open Sans"/>
          <w:b/>
          <w:bCs/>
        </w:rPr>
        <w:t>*</w:t>
      </w:r>
      <w:r>
        <w:rPr>
          <w:rFonts w:ascii="Open Sans" w:hAnsi="Open Sans" w:cs="Open Sans"/>
          <w:b/>
          <w:bCs/>
        </w:rPr>
        <w:t xml:space="preserve"> </w:t>
      </w:r>
      <w:r w:rsidRPr="00127569">
        <w:rPr>
          <w:rFonts w:ascii="Open Sans" w:hAnsi="Open Sans" w:cs="Open Sans"/>
          <w:b/>
          <w:bCs/>
          <w:i/>
        </w:rPr>
        <w:t>wypełniają</w:t>
      </w:r>
      <w:r>
        <w:rPr>
          <w:rFonts w:ascii="Open Sans" w:hAnsi="Open Sans" w:cs="Open Sans"/>
          <w:b/>
          <w:bCs/>
          <w:i/>
        </w:rPr>
        <w:t xml:space="preserve"> </w:t>
      </w:r>
      <w:r w:rsidRPr="00127569">
        <w:rPr>
          <w:rFonts w:ascii="Open Sans" w:hAnsi="Open Sans" w:cs="Open Sans"/>
          <w:b/>
          <w:bCs/>
          <w:i/>
        </w:rPr>
        <w:t>jedynie</w:t>
      </w:r>
      <w:r>
        <w:rPr>
          <w:rFonts w:ascii="Open Sans" w:hAnsi="Open Sans" w:cs="Open Sans"/>
          <w:b/>
          <w:bCs/>
          <w:i/>
        </w:rPr>
        <w:t xml:space="preserve"> </w:t>
      </w:r>
      <w:r w:rsidRPr="00127569">
        <w:rPr>
          <w:rFonts w:ascii="Open Sans" w:hAnsi="Open Sans" w:cs="Open Sans"/>
          <w:b/>
          <w:bCs/>
          <w:i/>
        </w:rPr>
        <w:t>Wykonawcy</w:t>
      </w:r>
      <w:r>
        <w:rPr>
          <w:rFonts w:ascii="Open Sans" w:hAnsi="Open Sans" w:cs="Open Sans"/>
          <w:b/>
          <w:bCs/>
          <w:i/>
        </w:rPr>
        <w:t xml:space="preserve"> </w:t>
      </w:r>
      <w:r w:rsidRPr="00127569">
        <w:rPr>
          <w:rFonts w:ascii="Open Sans" w:hAnsi="Open Sans" w:cs="Open Sans"/>
          <w:b/>
          <w:bCs/>
          <w:i/>
        </w:rPr>
        <w:t>wspólnie</w:t>
      </w:r>
      <w:r>
        <w:rPr>
          <w:rFonts w:ascii="Open Sans" w:hAnsi="Open Sans" w:cs="Open Sans"/>
          <w:b/>
          <w:bCs/>
          <w:i/>
        </w:rPr>
        <w:t xml:space="preserve"> </w:t>
      </w:r>
      <w:r w:rsidRPr="00127569">
        <w:rPr>
          <w:rFonts w:ascii="Open Sans" w:hAnsi="Open Sans" w:cs="Open Sans"/>
          <w:b/>
          <w:bCs/>
          <w:i/>
        </w:rPr>
        <w:t>ubiegający</w:t>
      </w:r>
      <w:r>
        <w:rPr>
          <w:rFonts w:ascii="Open Sans" w:hAnsi="Open Sans" w:cs="Open Sans"/>
          <w:b/>
          <w:bCs/>
          <w:i/>
        </w:rPr>
        <w:t xml:space="preserve"> </w:t>
      </w:r>
      <w:r w:rsidRPr="00127569">
        <w:rPr>
          <w:rFonts w:ascii="Open Sans" w:hAnsi="Open Sans" w:cs="Open Sans"/>
          <w:b/>
          <w:bCs/>
          <w:i/>
        </w:rPr>
        <w:t>się</w:t>
      </w:r>
      <w:r>
        <w:rPr>
          <w:rFonts w:ascii="Open Sans" w:hAnsi="Open Sans" w:cs="Open Sans"/>
          <w:b/>
          <w:bCs/>
          <w:i/>
        </w:rPr>
        <w:t xml:space="preserve"> </w:t>
      </w:r>
      <w:r w:rsidRPr="00127569">
        <w:rPr>
          <w:rFonts w:ascii="Open Sans" w:hAnsi="Open Sans" w:cs="Open Sans"/>
          <w:b/>
          <w:bCs/>
          <w:i/>
        </w:rPr>
        <w:t>o</w:t>
      </w:r>
      <w:r>
        <w:rPr>
          <w:rFonts w:ascii="Open Sans" w:hAnsi="Open Sans" w:cs="Open Sans"/>
          <w:b/>
          <w:bCs/>
          <w:i/>
        </w:rPr>
        <w:t xml:space="preserve"> </w:t>
      </w:r>
      <w:r w:rsidRPr="00127569">
        <w:rPr>
          <w:rFonts w:ascii="Open Sans" w:hAnsi="Open Sans" w:cs="Open Sans"/>
          <w:b/>
          <w:bCs/>
          <w:i/>
        </w:rPr>
        <w:t>udzielenie</w:t>
      </w:r>
      <w:r>
        <w:rPr>
          <w:rFonts w:ascii="Open Sans" w:hAnsi="Open Sans" w:cs="Open Sans"/>
          <w:b/>
          <w:bCs/>
          <w:i/>
        </w:rPr>
        <w:t xml:space="preserve"> </w:t>
      </w:r>
      <w:r w:rsidRPr="00127569">
        <w:rPr>
          <w:rFonts w:ascii="Open Sans" w:hAnsi="Open Sans" w:cs="Open Sans"/>
          <w:b/>
          <w:bCs/>
          <w:i/>
        </w:rPr>
        <w:t>zamówienia</w:t>
      </w:r>
      <w:r>
        <w:rPr>
          <w:rFonts w:ascii="Open Sans" w:hAnsi="Open Sans" w:cs="Open Sans"/>
          <w:b/>
          <w:bCs/>
          <w:i/>
        </w:rPr>
        <w:t xml:space="preserve"> </w:t>
      </w:r>
      <w:r w:rsidRPr="00127569">
        <w:rPr>
          <w:rFonts w:ascii="Open Sans" w:hAnsi="Open Sans" w:cs="Open Sans"/>
          <w:b/>
          <w:bCs/>
          <w:i/>
        </w:rPr>
        <w:t>(np.</w:t>
      </w:r>
      <w:r>
        <w:rPr>
          <w:rFonts w:ascii="Open Sans" w:hAnsi="Open Sans" w:cs="Open Sans"/>
          <w:b/>
          <w:bCs/>
          <w:i/>
        </w:rPr>
        <w:t xml:space="preserve"> </w:t>
      </w:r>
      <w:r w:rsidRPr="00127569">
        <w:rPr>
          <w:rFonts w:ascii="Open Sans" w:hAnsi="Open Sans" w:cs="Open Sans"/>
          <w:b/>
          <w:bCs/>
          <w:i/>
        </w:rPr>
        <w:t>spółki</w:t>
      </w:r>
      <w:r>
        <w:rPr>
          <w:rFonts w:ascii="Open Sans" w:hAnsi="Open Sans" w:cs="Open Sans"/>
          <w:b/>
          <w:bCs/>
          <w:i/>
        </w:rPr>
        <w:t xml:space="preserve"> </w:t>
      </w:r>
      <w:r w:rsidRPr="00127569">
        <w:rPr>
          <w:rFonts w:ascii="Open Sans" w:hAnsi="Open Sans" w:cs="Open Sans"/>
          <w:b/>
          <w:bCs/>
          <w:i/>
        </w:rPr>
        <w:t>cywilne)</w:t>
      </w:r>
    </w:p>
    <w:p w14:paraId="7609254F" w14:textId="77777777" w:rsidR="002F0AC0" w:rsidRPr="00127569" w:rsidRDefault="00362D0A" w:rsidP="002F0AC0">
      <w:pPr>
        <w:spacing w:after="200" w:line="276" w:lineRule="auto"/>
        <w:rPr>
          <w:rFonts w:ascii="Open Sans" w:hAnsi="Open Sans" w:cs="Open Sans"/>
          <w:b/>
          <w:bCs/>
          <w:sz w:val="20"/>
          <w:szCs w:val="20"/>
        </w:rPr>
      </w:pPr>
      <w:r w:rsidRPr="00127569">
        <w:rPr>
          <w:rFonts w:ascii="Open Sans" w:hAnsi="Open Sans" w:cs="Open Sans"/>
          <w:b/>
          <w:bCs/>
          <w:sz w:val="20"/>
          <w:szCs w:val="20"/>
        </w:rPr>
        <w:br w:type="page"/>
      </w:r>
    </w:p>
    <w:p w14:paraId="57E92C40" w14:textId="77777777" w:rsidR="002F0AC0" w:rsidRPr="00127569" w:rsidRDefault="00362D0A" w:rsidP="002F0AC0">
      <w:pPr>
        <w:pStyle w:val="Zwykytekst"/>
        <w:numPr>
          <w:ilvl w:val="0"/>
          <w:numId w:val="26"/>
        </w:numPr>
        <w:tabs>
          <w:tab w:val="left" w:pos="600"/>
        </w:tabs>
        <w:spacing w:before="240"/>
        <w:jc w:val="both"/>
        <w:rPr>
          <w:rFonts w:ascii="Open Sans" w:hAnsi="Open Sans" w:cs="Open Sans"/>
        </w:rPr>
      </w:pPr>
      <w:r w:rsidRPr="00127569">
        <w:rPr>
          <w:rFonts w:ascii="Open Sans" w:hAnsi="Open Sans" w:cs="Open Sans"/>
          <w:b/>
          <w:bCs/>
        </w:rPr>
        <w:lastRenderedPageBreak/>
        <w:t>SKŁADAMY</w:t>
      </w:r>
      <w:r>
        <w:rPr>
          <w:rFonts w:ascii="Open Sans" w:hAnsi="Open Sans" w:cs="Open Sans"/>
          <w:b/>
          <w:bCs/>
        </w:rPr>
        <w:t xml:space="preserve"> </w:t>
      </w:r>
      <w:r w:rsidRPr="00127569">
        <w:rPr>
          <w:rFonts w:ascii="Open Sans" w:hAnsi="Open Sans" w:cs="Open Sans"/>
          <w:b/>
          <w:bCs/>
        </w:rPr>
        <w:t>OFERTĘ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na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wykonanie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przedmiotu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zamówienia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zgodnie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treścią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Zapytania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ofertowego.</w:t>
      </w:r>
    </w:p>
    <w:p w14:paraId="27538A76" w14:textId="77777777" w:rsidR="002F0AC0" w:rsidRPr="00127569" w:rsidRDefault="00362D0A" w:rsidP="002F0AC0">
      <w:pPr>
        <w:pStyle w:val="Zwykytekst"/>
        <w:numPr>
          <w:ilvl w:val="0"/>
          <w:numId w:val="26"/>
        </w:numPr>
        <w:tabs>
          <w:tab w:val="left" w:pos="600"/>
        </w:tabs>
        <w:spacing w:before="240"/>
        <w:jc w:val="both"/>
        <w:rPr>
          <w:rFonts w:ascii="Open Sans" w:hAnsi="Open Sans" w:cs="Open Sans"/>
        </w:rPr>
      </w:pPr>
      <w:r w:rsidRPr="00127569">
        <w:rPr>
          <w:rFonts w:ascii="Open Sans" w:hAnsi="Open Sans" w:cs="Open Sans"/>
          <w:b/>
          <w:caps/>
        </w:rPr>
        <w:t>Oświadczamy</w:t>
      </w:r>
      <w:r w:rsidRPr="00127569">
        <w:rPr>
          <w:rFonts w:ascii="Open Sans" w:hAnsi="Open Sans" w:cs="Open Sans"/>
          <w:b/>
          <w:bCs/>
        </w:rPr>
        <w:t>,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że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zapoznaliśmy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się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treścią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Zapytania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ofertowego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i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uznajemy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się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związanych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określonymi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nim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postanowieniami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i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zasadami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postępowania.</w:t>
      </w:r>
    </w:p>
    <w:p w14:paraId="4AF3AA55" w14:textId="77777777" w:rsidR="002F0AC0" w:rsidRPr="005367EF" w:rsidRDefault="00362D0A" w:rsidP="002F0AC0">
      <w:pPr>
        <w:pStyle w:val="Zwykytekst"/>
        <w:numPr>
          <w:ilvl w:val="0"/>
          <w:numId w:val="26"/>
        </w:numPr>
        <w:tabs>
          <w:tab w:val="left" w:pos="600"/>
        </w:tabs>
        <w:spacing w:before="240"/>
        <w:jc w:val="both"/>
        <w:rPr>
          <w:rFonts w:ascii="Open Sans" w:hAnsi="Open Sans" w:cs="Open Sans"/>
        </w:rPr>
      </w:pPr>
      <w:r w:rsidRPr="00127569">
        <w:rPr>
          <w:rFonts w:ascii="Open Sans" w:hAnsi="Open Sans" w:cs="Open Sans"/>
          <w:b/>
          <w:caps/>
        </w:rPr>
        <w:t>OFERUJEMY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wykonanie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przedmiotu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zamówienia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następującą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cenę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ofertową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………………..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zł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netto</w:t>
      </w:r>
      <w:r>
        <w:rPr>
          <w:rFonts w:ascii="Open Sans" w:hAnsi="Open Sans" w:cs="Open Sans"/>
        </w:rPr>
        <w:t xml:space="preserve"> </w:t>
      </w:r>
      <w:r>
        <w:rPr>
          <w:rFonts w:ascii="Open Sans" w:hAnsi="Open Sans" w:cs="Open Sans"/>
        </w:rPr>
        <w:br/>
      </w:r>
      <w:r w:rsidRPr="00127569">
        <w:rPr>
          <w:rFonts w:ascii="Open Sans" w:hAnsi="Open Sans" w:cs="Open Sans"/>
        </w:rPr>
        <w:t>+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…..…..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zł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podatku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VAT,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tj.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..............................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zł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brutto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(należy</w:t>
      </w:r>
      <w:r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podać</w:t>
      </w:r>
      <w:r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z</w:t>
      </w:r>
      <w:r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dokładnością</w:t>
      </w:r>
      <w:r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do</w:t>
      </w:r>
      <w:r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dwóch</w:t>
      </w:r>
      <w:r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miejsc</w:t>
      </w:r>
      <w:r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po</w:t>
      </w:r>
      <w:r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przecinku)</w:t>
      </w:r>
      <w:r>
        <w:rPr>
          <w:rFonts w:ascii="Open Sans" w:hAnsi="Open Sans" w:cs="Open Sans"/>
        </w:rPr>
        <w:t xml:space="preserve">, </w:t>
      </w:r>
      <w:r w:rsidRPr="005367EF">
        <w:rPr>
          <w:rFonts w:ascii="Open Sans" w:eastAsiaTheme="minorHAnsi" w:hAnsi="Open Sans" w:cs="Open Sans"/>
          <w:b/>
          <w:bCs/>
          <w:lang w:eastAsia="en-US"/>
        </w:rPr>
        <w:t xml:space="preserve">zgodnie z załączonym do niniejszej </w:t>
      </w:r>
      <w:r w:rsidRPr="005367EF">
        <w:rPr>
          <w:rFonts w:ascii="Open Sans" w:eastAsiaTheme="minorHAnsi" w:hAnsi="Open Sans" w:cs="Open Sans"/>
          <w:b/>
          <w:bCs/>
          <w:lang w:eastAsia="en-US"/>
        </w:rPr>
        <w:t>oferty Formularzem cenowym</w:t>
      </w:r>
      <w:r>
        <w:rPr>
          <w:rFonts w:ascii="Open Sans" w:eastAsiaTheme="minorHAnsi" w:hAnsi="Open Sans" w:cs="Open Sans"/>
          <w:b/>
          <w:bCs/>
          <w:lang w:eastAsia="en-US"/>
        </w:rPr>
        <w:t xml:space="preserve"> </w:t>
      </w:r>
      <w:r w:rsidRPr="005367EF">
        <w:rPr>
          <w:rFonts w:ascii="Open Sans" w:eastAsiaTheme="minorHAnsi" w:hAnsi="Open Sans" w:cs="Open Sans"/>
          <w:b/>
          <w:bCs/>
          <w:i/>
          <w:iCs/>
          <w:lang w:eastAsia="en-US"/>
        </w:rPr>
        <w:t>(załącznik nr 3 do zapytania ofertowego)</w:t>
      </w:r>
      <w:r>
        <w:rPr>
          <w:rFonts w:ascii="Open Sans" w:eastAsiaTheme="minorHAnsi" w:hAnsi="Open Sans" w:cs="Open Sans"/>
          <w:b/>
          <w:bCs/>
          <w:i/>
          <w:iCs/>
          <w:lang w:eastAsia="en-US"/>
        </w:rPr>
        <w:t>.</w:t>
      </w:r>
    </w:p>
    <w:p w14:paraId="00DA5414" w14:textId="77777777" w:rsidR="002F0AC0" w:rsidRPr="00127569" w:rsidRDefault="00362D0A" w:rsidP="002F0AC0">
      <w:pPr>
        <w:pStyle w:val="Zwykytekst"/>
        <w:numPr>
          <w:ilvl w:val="0"/>
          <w:numId w:val="26"/>
        </w:numPr>
        <w:tabs>
          <w:tab w:val="left" w:pos="600"/>
        </w:tabs>
        <w:spacing w:before="240"/>
        <w:jc w:val="both"/>
        <w:rPr>
          <w:rFonts w:ascii="Open Sans" w:hAnsi="Open Sans" w:cs="Open Sans"/>
        </w:rPr>
      </w:pPr>
      <w:r w:rsidRPr="00127569">
        <w:rPr>
          <w:rFonts w:ascii="Open Sans" w:hAnsi="Open Sans" w:cs="Open Sans"/>
          <w:b/>
          <w:caps/>
        </w:rPr>
        <w:t>OŚWIADCZAMY</w:t>
      </w:r>
      <w:r w:rsidRPr="00127569">
        <w:rPr>
          <w:rFonts w:ascii="Open Sans" w:hAnsi="Open Sans" w:cs="Open Sans"/>
          <w:b/>
        </w:rPr>
        <w:t>,</w:t>
      </w:r>
      <w:r>
        <w:rPr>
          <w:rFonts w:ascii="Open Sans" w:hAnsi="Open Sans" w:cs="Open Sans"/>
          <w:b/>
        </w:rPr>
        <w:t xml:space="preserve"> </w:t>
      </w:r>
      <w:r w:rsidRPr="00127569">
        <w:rPr>
          <w:rFonts w:ascii="Open Sans" w:hAnsi="Open Sans" w:cs="Open Sans"/>
        </w:rPr>
        <w:t>że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do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wyliczenia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ceny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ofertowej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brutto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zastosowaliśmy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właściwą,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aktualnie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obowiązującą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przepisach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prawa,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stawkę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podatku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od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towarów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i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usług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(VAT).</w:t>
      </w:r>
      <w:r>
        <w:rPr>
          <w:rFonts w:ascii="Open Sans" w:hAnsi="Open Sans" w:cs="Open Sans"/>
        </w:rPr>
        <w:t xml:space="preserve"> </w:t>
      </w:r>
    </w:p>
    <w:p w14:paraId="52D82488" w14:textId="77777777" w:rsidR="002F0AC0" w:rsidRPr="00127569" w:rsidRDefault="00362D0A" w:rsidP="002F0AC0">
      <w:pPr>
        <w:pStyle w:val="Zwykytekst"/>
        <w:numPr>
          <w:ilvl w:val="0"/>
          <w:numId w:val="26"/>
        </w:numPr>
        <w:tabs>
          <w:tab w:val="left" w:pos="600"/>
        </w:tabs>
        <w:spacing w:before="240"/>
        <w:jc w:val="both"/>
        <w:rPr>
          <w:rFonts w:ascii="Open Sans" w:hAnsi="Open Sans" w:cs="Open Sans"/>
        </w:rPr>
      </w:pPr>
      <w:r w:rsidRPr="00127569">
        <w:rPr>
          <w:rFonts w:ascii="Open Sans" w:hAnsi="Open Sans" w:cs="Open Sans"/>
          <w:b/>
          <w:caps/>
        </w:rPr>
        <w:t>OŚWIADCZAMY</w:t>
      </w:r>
      <w:r w:rsidRPr="00127569">
        <w:rPr>
          <w:rFonts w:ascii="Open Sans" w:hAnsi="Open Sans" w:cs="Open Sans"/>
          <w:b/>
        </w:rPr>
        <w:t>,</w:t>
      </w:r>
      <w:r>
        <w:rPr>
          <w:rFonts w:ascii="Open Sans" w:hAnsi="Open Sans" w:cs="Open Sans"/>
          <w:b/>
        </w:rPr>
        <w:t xml:space="preserve"> </w:t>
      </w:r>
      <w:r w:rsidRPr="00127569">
        <w:rPr>
          <w:rFonts w:ascii="Open Sans" w:hAnsi="Open Sans" w:cs="Open Sans"/>
        </w:rPr>
        <w:t>że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łączna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kwota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wynagrodzenia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brutto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wykonanie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całości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przedmiotu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zamówienia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publicznego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nie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będzie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podlegała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zmianie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czasie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trwania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umowy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i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obejmuje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wszelkie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koszty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Wykonawcy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związane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realizacją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przedmiotu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zamówienia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terminie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lub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okresie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wskazanym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Zapytaniu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ofertowym,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tym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m.in.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opłaty,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takie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jak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cła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i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podatki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(w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tym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podatek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od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towarów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i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usług)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oraz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wszelkie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inne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koszty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Wykonawcy.</w:t>
      </w:r>
    </w:p>
    <w:p w14:paraId="48FE681F" w14:textId="77777777" w:rsidR="002F0AC0" w:rsidRPr="00127569" w:rsidRDefault="00362D0A" w:rsidP="002F0AC0">
      <w:pPr>
        <w:pStyle w:val="Zwykytekst"/>
        <w:numPr>
          <w:ilvl w:val="0"/>
          <w:numId w:val="26"/>
        </w:numPr>
        <w:tabs>
          <w:tab w:val="left" w:pos="600"/>
        </w:tabs>
        <w:spacing w:before="240"/>
        <w:jc w:val="both"/>
        <w:rPr>
          <w:rFonts w:ascii="Open Sans" w:hAnsi="Open Sans" w:cs="Open Sans"/>
          <w:b/>
        </w:rPr>
      </w:pPr>
      <w:r w:rsidRPr="00127569">
        <w:rPr>
          <w:rFonts w:ascii="Open Sans" w:hAnsi="Open Sans" w:cs="Open Sans"/>
          <w:b/>
          <w:caps/>
        </w:rPr>
        <w:t>ZAMÓWIENIE</w:t>
      </w:r>
      <w:r>
        <w:rPr>
          <w:rFonts w:ascii="Open Sans" w:hAnsi="Open Sans" w:cs="Open Sans"/>
          <w:b/>
          <w:bCs/>
        </w:rPr>
        <w:t xml:space="preserve"> </w:t>
      </w:r>
      <w:r w:rsidRPr="00127569">
        <w:rPr>
          <w:rFonts w:ascii="Open Sans" w:hAnsi="Open Sans" w:cs="Open Sans"/>
          <w:b/>
          <w:bCs/>
        </w:rPr>
        <w:t>ZREALIZUJEMY</w:t>
      </w:r>
      <w:r>
        <w:rPr>
          <w:rFonts w:ascii="Open Sans" w:hAnsi="Open Sans" w:cs="Open Sans"/>
          <w:b/>
          <w:bCs/>
        </w:rPr>
        <w:t xml:space="preserve"> </w:t>
      </w:r>
      <w:r w:rsidRPr="00127569">
        <w:rPr>
          <w:rFonts w:ascii="Open Sans" w:hAnsi="Open Sans" w:cs="Open Sans"/>
          <w:bCs/>
        </w:rPr>
        <w:t>sami</w:t>
      </w:r>
      <w:r>
        <w:rPr>
          <w:rFonts w:ascii="Open Sans" w:hAnsi="Open Sans" w:cs="Open Sans"/>
          <w:bCs/>
        </w:rPr>
        <w:t xml:space="preserve"> </w:t>
      </w:r>
      <w:r w:rsidRPr="00127569">
        <w:rPr>
          <w:rFonts w:ascii="Open Sans" w:hAnsi="Open Sans" w:cs="Open Sans"/>
          <w:bCs/>
        </w:rPr>
        <w:t>/</w:t>
      </w:r>
      <w:r>
        <w:rPr>
          <w:rFonts w:ascii="Open Sans" w:hAnsi="Open Sans" w:cs="Open Sans"/>
          <w:bCs/>
        </w:rPr>
        <w:t xml:space="preserve"> </w:t>
      </w:r>
      <w:r w:rsidRPr="00127569">
        <w:rPr>
          <w:rFonts w:ascii="Open Sans" w:hAnsi="Open Sans" w:cs="Open Sans"/>
          <w:bCs/>
        </w:rPr>
        <w:t>przy</w:t>
      </w:r>
      <w:r>
        <w:rPr>
          <w:rFonts w:ascii="Open Sans" w:hAnsi="Open Sans" w:cs="Open Sans"/>
          <w:bCs/>
        </w:rPr>
        <w:t xml:space="preserve"> </w:t>
      </w:r>
      <w:r w:rsidRPr="00127569">
        <w:rPr>
          <w:rFonts w:ascii="Open Sans" w:hAnsi="Open Sans" w:cs="Open Sans"/>
          <w:bCs/>
        </w:rPr>
        <w:t>udziale</w:t>
      </w:r>
      <w:r>
        <w:rPr>
          <w:rFonts w:ascii="Open Sans" w:hAnsi="Open Sans" w:cs="Open Sans"/>
          <w:bCs/>
        </w:rPr>
        <w:t xml:space="preserve"> </w:t>
      </w:r>
      <w:r w:rsidRPr="00127569">
        <w:rPr>
          <w:rFonts w:ascii="Open Sans" w:hAnsi="Open Sans" w:cs="Open Sans"/>
          <w:bCs/>
        </w:rPr>
        <w:t>podwykonawców</w:t>
      </w:r>
      <w:r>
        <w:rPr>
          <w:rFonts w:ascii="Open Sans" w:hAnsi="Open Sans" w:cs="Open Sans"/>
          <w:bCs/>
        </w:rPr>
        <w:t xml:space="preserve"> </w:t>
      </w:r>
      <w:r w:rsidRPr="00127569">
        <w:rPr>
          <w:rFonts w:ascii="Open Sans" w:hAnsi="Open Sans" w:cs="Open Sans"/>
          <w:bCs/>
        </w:rPr>
        <w:t>**,</w:t>
      </w:r>
      <w:r>
        <w:rPr>
          <w:rFonts w:ascii="Open Sans" w:hAnsi="Open Sans" w:cs="Open Sans"/>
          <w:bCs/>
        </w:rPr>
        <w:t xml:space="preserve"> </w:t>
      </w:r>
      <w:r w:rsidRPr="00127569">
        <w:rPr>
          <w:rFonts w:ascii="Open Sans" w:hAnsi="Open Sans" w:cs="Open Sans"/>
          <w:bCs/>
        </w:rPr>
        <w:t>którzy</w:t>
      </w:r>
      <w:r>
        <w:rPr>
          <w:rFonts w:ascii="Open Sans" w:hAnsi="Open Sans" w:cs="Open Sans"/>
          <w:bCs/>
        </w:rPr>
        <w:t xml:space="preserve"> </w:t>
      </w:r>
      <w:r w:rsidRPr="00127569">
        <w:rPr>
          <w:rFonts w:ascii="Open Sans" w:hAnsi="Open Sans" w:cs="Open Sans"/>
          <w:bCs/>
        </w:rPr>
        <w:t>będą</w:t>
      </w:r>
      <w:r>
        <w:rPr>
          <w:rFonts w:ascii="Open Sans" w:hAnsi="Open Sans" w:cs="Open Sans"/>
          <w:bCs/>
        </w:rPr>
        <w:t xml:space="preserve"> </w:t>
      </w:r>
      <w:r w:rsidRPr="00127569">
        <w:rPr>
          <w:rFonts w:ascii="Open Sans" w:hAnsi="Open Sans" w:cs="Open Sans"/>
          <w:bCs/>
        </w:rPr>
        <w:t>wykonywać</w:t>
      </w:r>
      <w:r>
        <w:rPr>
          <w:rFonts w:ascii="Open Sans" w:hAnsi="Open Sans" w:cs="Open Sans"/>
          <w:bCs/>
        </w:rPr>
        <w:t xml:space="preserve"> </w:t>
      </w:r>
      <w:r w:rsidRPr="00127569">
        <w:rPr>
          <w:rFonts w:ascii="Open Sans" w:hAnsi="Open Sans" w:cs="Open Sans"/>
          <w:bCs/>
        </w:rPr>
        <w:t>następujące</w:t>
      </w:r>
      <w:r>
        <w:rPr>
          <w:rFonts w:ascii="Open Sans" w:hAnsi="Open Sans" w:cs="Open Sans"/>
          <w:bCs/>
        </w:rPr>
        <w:t xml:space="preserve"> </w:t>
      </w:r>
      <w:r w:rsidRPr="00127569">
        <w:rPr>
          <w:rFonts w:ascii="Open Sans" w:hAnsi="Open Sans" w:cs="Open Sans"/>
          <w:bCs/>
        </w:rPr>
        <w:t>prace</w:t>
      </w:r>
      <w:r>
        <w:rPr>
          <w:rFonts w:ascii="Open Sans" w:hAnsi="Open Sans" w:cs="Open Sans"/>
          <w:bCs/>
        </w:rPr>
        <w:t xml:space="preserve"> </w:t>
      </w:r>
      <w:r w:rsidRPr="00127569">
        <w:rPr>
          <w:rFonts w:ascii="Open Sans" w:hAnsi="Open Sans" w:cs="Open Sans"/>
          <w:bCs/>
        </w:rPr>
        <w:t>wchodzące</w:t>
      </w:r>
      <w:r>
        <w:rPr>
          <w:rFonts w:ascii="Open Sans" w:hAnsi="Open Sans" w:cs="Open Sans"/>
          <w:bCs/>
        </w:rPr>
        <w:t xml:space="preserve"> </w:t>
      </w:r>
      <w:r w:rsidRPr="00127569">
        <w:rPr>
          <w:rFonts w:ascii="Open Sans" w:hAnsi="Open Sans" w:cs="Open Sans"/>
          <w:bCs/>
        </w:rPr>
        <w:t>w</w:t>
      </w:r>
      <w:r>
        <w:rPr>
          <w:rFonts w:ascii="Open Sans" w:hAnsi="Open Sans" w:cs="Open Sans"/>
          <w:bCs/>
        </w:rPr>
        <w:t xml:space="preserve"> </w:t>
      </w:r>
      <w:r w:rsidRPr="00127569">
        <w:rPr>
          <w:rFonts w:ascii="Open Sans" w:hAnsi="Open Sans" w:cs="Open Sans"/>
          <w:bCs/>
        </w:rPr>
        <w:t>zakres</w:t>
      </w:r>
      <w:r>
        <w:rPr>
          <w:rFonts w:ascii="Open Sans" w:hAnsi="Open Sans" w:cs="Open Sans"/>
          <w:bCs/>
        </w:rPr>
        <w:t xml:space="preserve"> </w:t>
      </w:r>
      <w:r w:rsidRPr="00127569">
        <w:rPr>
          <w:rFonts w:ascii="Open Sans" w:hAnsi="Open Sans" w:cs="Open Sans"/>
          <w:bCs/>
        </w:rPr>
        <w:t>przedmiotu</w:t>
      </w:r>
      <w:r>
        <w:rPr>
          <w:rFonts w:ascii="Open Sans" w:hAnsi="Open Sans" w:cs="Open Sans"/>
          <w:bCs/>
        </w:rPr>
        <w:t xml:space="preserve"> </w:t>
      </w:r>
      <w:r w:rsidRPr="00127569">
        <w:rPr>
          <w:rFonts w:ascii="Open Sans" w:hAnsi="Open Sans" w:cs="Open Sans"/>
          <w:bCs/>
        </w:rPr>
        <w:t>zamówienia:</w:t>
      </w:r>
    </w:p>
    <w:p w14:paraId="62ED5616" w14:textId="77777777" w:rsidR="002F0AC0" w:rsidRPr="00127569" w:rsidRDefault="00362D0A" w:rsidP="002F0AC0">
      <w:pPr>
        <w:pStyle w:val="Zwykytekst"/>
        <w:numPr>
          <w:ilvl w:val="1"/>
          <w:numId w:val="48"/>
        </w:numPr>
        <w:tabs>
          <w:tab w:val="left" w:leader="dot" w:pos="9072"/>
        </w:tabs>
        <w:spacing w:before="120" w:line="360" w:lineRule="auto"/>
        <w:jc w:val="both"/>
        <w:rPr>
          <w:rFonts w:ascii="Open Sans" w:hAnsi="Open Sans" w:cs="Open Sans"/>
        </w:rPr>
      </w:pPr>
      <w:r w:rsidRPr="00127569">
        <w:rPr>
          <w:rFonts w:ascii="Open Sans" w:hAnsi="Open Sans" w:cs="Open Sans"/>
        </w:rPr>
        <w:t>………………………………………........…………….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(firma</w:t>
      </w:r>
      <w:r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podwykonawcy,</w:t>
      </w:r>
      <w:r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zakres</w:t>
      </w:r>
      <w:r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prac,</w:t>
      </w:r>
      <w:r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które</w:t>
      </w:r>
      <w:r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będzie</w:t>
      </w:r>
      <w:r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wykonywać</w:t>
      </w:r>
      <w:r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podwykonawca)</w:t>
      </w:r>
      <w:r w:rsidRPr="00127569">
        <w:rPr>
          <w:rFonts w:ascii="Open Sans" w:hAnsi="Open Sans" w:cs="Open Sans"/>
        </w:rPr>
        <w:t>,</w:t>
      </w:r>
    </w:p>
    <w:p w14:paraId="460C6840" w14:textId="77777777" w:rsidR="002F0AC0" w:rsidRPr="00127569" w:rsidRDefault="00362D0A" w:rsidP="002F0AC0">
      <w:pPr>
        <w:pStyle w:val="Zwykytekst"/>
        <w:numPr>
          <w:ilvl w:val="1"/>
          <w:numId w:val="48"/>
        </w:numPr>
        <w:tabs>
          <w:tab w:val="left" w:leader="dot" w:pos="9072"/>
        </w:tabs>
        <w:spacing w:before="120" w:line="360" w:lineRule="auto"/>
        <w:jc w:val="both"/>
        <w:rPr>
          <w:rFonts w:ascii="Open Sans" w:hAnsi="Open Sans" w:cs="Open Sans"/>
          <w:b/>
        </w:rPr>
      </w:pPr>
      <w:r w:rsidRPr="00127569">
        <w:rPr>
          <w:rFonts w:ascii="Open Sans" w:hAnsi="Open Sans" w:cs="Open Sans"/>
        </w:rPr>
        <w:t>…………………………………………………..………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(firma</w:t>
      </w:r>
      <w:r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podwykonawcy,</w:t>
      </w:r>
      <w:r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zakres</w:t>
      </w:r>
      <w:r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prac,</w:t>
      </w:r>
      <w:r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które</w:t>
      </w:r>
      <w:r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będzie</w:t>
      </w:r>
      <w:r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wykonywać</w:t>
      </w:r>
      <w:r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podwykonawca)</w:t>
      </w:r>
      <w:r w:rsidRPr="00127569">
        <w:rPr>
          <w:rFonts w:ascii="Open Sans" w:hAnsi="Open Sans" w:cs="Open Sans"/>
        </w:rPr>
        <w:t>.</w:t>
      </w:r>
    </w:p>
    <w:p w14:paraId="65084C6B" w14:textId="77777777" w:rsidR="002F0AC0" w:rsidRPr="00127569" w:rsidRDefault="00362D0A" w:rsidP="002F0AC0">
      <w:pPr>
        <w:pStyle w:val="Zwykytekst"/>
        <w:numPr>
          <w:ilvl w:val="0"/>
          <w:numId w:val="26"/>
        </w:numPr>
        <w:spacing w:before="240"/>
        <w:jc w:val="both"/>
        <w:rPr>
          <w:rFonts w:ascii="Open Sans" w:hAnsi="Open Sans" w:cs="Open Sans"/>
          <w:b/>
        </w:rPr>
      </w:pPr>
      <w:r w:rsidRPr="00127569">
        <w:rPr>
          <w:rFonts w:ascii="Open Sans" w:hAnsi="Open Sans" w:cs="Open Sans"/>
          <w:b/>
        </w:rPr>
        <w:t>OŚWIADCZAMY,</w:t>
      </w:r>
      <w:r>
        <w:rPr>
          <w:rFonts w:ascii="Open Sans" w:hAnsi="Open Sans" w:cs="Open Sans"/>
          <w:b/>
        </w:rPr>
        <w:t xml:space="preserve"> </w:t>
      </w:r>
      <w:r w:rsidRPr="00127569">
        <w:rPr>
          <w:rFonts w:ascii="Open Sans" w:hAnsi="Open Sans" w:cs="Open Sans"/>
        </w:rPr>
        <w:t>że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zapoznaliśmy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się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ze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wzorem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umowy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stanowiącym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załącznik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nr</w:t>
      </w:r>
      <w:r>
        <w:rPr>
          <w:rFonts w:ascii="Open Sans" w:hAnsi="Open Sans" w:cs="Open Sans"/>
        </w:rPr>
        <w:t xml:space="preserve"> 2 </w:t>
      </w:r>
      <w:r w:rsidRPr="00127569">
        <w:rPr>
          <w:rFonts w:ascii="Open Sans" w:hAnsi="Open Sans" w:cs="Open Sans"/>
        </w:rPr>
        <w:t>do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Zapytania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ofertowego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i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zobowiązujemy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się,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przypadku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uznania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naszej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oferty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najkorzystniejszą,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do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zawarcia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umowy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zgodnej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jej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treścią,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miejscu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i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terminie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wyznaczonym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przez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Zamawiającego.</w:t>
      </w:r>
    </w:p>
    <w:p w14:paraId="0A6897AA" w14:textId="77777777" w:rsidR="002F0AC0" w:rsidRPr="00127569" w:rsidRDefault="00362D0A" w:rsidP="002F0AC0">
      <w:pPr>
        <w:pStyle w:val="Zwykytekst"/>
        <w:numPr>
          <w:ilvl w:val="0"/>
          <w:numId w:val="26"/>
        </w:numPr>
        <w:spacing w:before="240"/>
        <w:jc w:val="both"/>
        <w:rPr>
          <w:rFonts w:ascii="Open Sans" w:hAnsi="Open Sans" w:cs="Open Sans"/>
          <w:bCs/>
        </w:rPr>
      </w:pPr>
      <w:r w:rsidRPr="00127569">
        <w:rPr>
          <w:rFonts w:ascii="Open Sans" w:hAnsi="Open Sans" w:cs="Open Sans"/>
          <w:b/>
        </w:rPr>
        <w:t>OŚWIADCZAMY,</w:t>
      </w:r>
      <w:r>
        <w:rPr>
          <w:rFonts w:ascii="Open Sans" w:hAnsi="Open Sans" w:cs="Open Sans"/>
          <w:b/>
        </w:rPr>
        <w:t xml:space="preserve"> </w:t>
      </w:r>
      <w:r w:rsidRPr="00127569">
        <w:rPr>
          <w:rFonts w:ascii="Open Sans" w:hAnsi="Open Sans" w:cs="Open Sans"/>
        </w:rPr>
        <w:t>że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jesteśmy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związani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ofertą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przez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okres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wskazany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Zapytaniu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ofertowym,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który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rozpoczyna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się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wraz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dniem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składania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ofert.</w:t>
      </w:r>
    </w:p>
    <w:p w14:paraId="698F12B9" w14:textId="77777777" w:rsidR="002F0AC0" w:rsidRPr="00127569" w:rsidRDefault="00362D0A" w:rsidP="002F0AC0">
      <w:pPr>
        <w:pStyle w:val="Zwykytekst"/>
        <w:numPr>
          <w:ilvl w:val="0"/>
          <w:numId w:val="26"/>
        </w:numPr>
        <w:spacing w:before="240"/>
        <w:jc w:val="both"/>
        <w:rPr>
          <w:rFonts w:ascii="Open Sans" w:hAnsi="Open Sans" w:cs="Open Sans"/>
          <w:bCs/>
        </w:rPr>
      </w:pPr>
      <w:r w:rsidRPr="00127569">
        <w:rPr>
          <w:rFonts w:ascii="Open Sans" w:hAnsi="Open Sans" w:cs="Open Sans"/>
          <w:b/>
        </w:rPr>
        <w:t>OŚWIADCZAMY</w:t>
      </w:r>
      <w:r w:rsidRPr="00127569">
        <w:rPr>
          <w:rFonts w:ascii="Open Sans" w:hAnsi="Open Sans" w:cs="Open Sans"/>
        </w:rPr>
        <w:t>,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że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nie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podlegamy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wykluczeniu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  <w:b/>
          <w:bCs/>
        </w:rPr>
        <w:t>z</w:t>
      </w:r>
      <w:r>
        <w:rPr>
          <w:rFonts w:ascii="Open Sans" w:hAnsi="Open Sans" w:cs="Open Sans"/>
          <w:b/>
          <w:bCs/>
        </w:rPr>
        <w:t xml:space="preserve"> </w:t>
      </w:r>
      <w:r w:rsidRPr="00127569">
        <w:rPr>
          <w:rFonts w:ascii="Open Sans" w:hAnsi="Open Sans" w:cs="Open Sans"/>
          <w:b/>
          <w:bCs/>
        </w:rPr>
        <w:t>przedmiotowego</w:t>
      </w:r>
      <w:r>
        <w:rPr>
          <w:rFonts w:ascii="Open Sans" w:hAnsi="Open Sans" w:cs="Open Sans"/>
          <w:b/>
          <w:bCs/>
        </w:rPr>
        <w:t xml:space="preserve"> </w:t>
      </w:r>
      <w:r w:rsidRPr="00127569">
        <w:rPr>
          <w:rFonts w:ascii="Open Sans" w:hAnsi="Open Sans" w:cs="Open Sans"/>
          <w:b/>
          <w:bCs/>
        </w:rPr>
        <w:t>postępowania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udzielenie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zamówienia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publicznego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na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podstawie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art.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7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ust.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1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ustawy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dnia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13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kwietnia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2022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r.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szczególnych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rozwiązaniach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zakresie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przeciwdziałania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wspieraniu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agresji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na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Ukrainę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oraz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służących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ochronie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bezpieczeństwa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narodowego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(Dz.U.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202</w:t>
      </w:r>
      <w:r>
        <w:rPr>
          <w:rFonts w:ascii="Open Sans" w:hAnsi="Open Sans" w:cs="Open Sans"/>
        </w:rPr>
        <w:t xml:space="preserve">4 </w:t>
      </w:r>
      <w:r w:rsidRPr="00127569">
        <w:rPr>
          <w:rFonts w:ascii="Open Sans" w:hAnsi="Open Sans" w:cs="Open Sans"/>
        </w:rPr>
        <w:t>r.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poz.</w:t>
      </w:r>
      <w:r>
        <w:rPr>
          <w:rFonts w:ascii="Open Sans" w:hAnsi="Open Sans" w:cs="Open Sans"/>
        </w:rPr>
        <w:t xml:space="preserve"> 50</w:t>
      </w:r>
      <w:r>
        <w:rPr>
          <w:rFonts w:ascii="Open Sans" w:hAnsi="Open Sans" w:cs="Open Sans"/>
        </w:rPr>
        <w:t>7</w:t>
      </w:r>
      <w:r w:rsidRPr="00127569">
        <w:rPr>
          <w:rFonts w:ascii="Open Sans" w:hAnsi="Open Sans" w:cs="Open Sans"/>
        </w:rPr>
        <w:t>).</w:t>
      </w:r>
    </w:p>
    <w:p w14:paraId="30CE255D" w14:textId="77777777" w:rsidR="002F0AC0" w:rsidRPr="00127569" w:rsidRDefault="00362D0A" w:rsidP="002F0AC0">
      <w:pPr>
        <w:pStyle w:val="Zwykytekst"/>
        <w:numPr>
          <w:ilvl w:val="0"/>
          <w:numId w:val="26"/>
        </w:numPr>
        <w:spacing w:before="240"/>
        <w:jc w:val="both"/>
        <w:rPr>
          <w:rFonts w:ascii="Open Sans" w:hAnsi="Open Sans" w:cs="Open Sans"/>
          <w:b/>
        </w:rPr>
      </w:pPr>
      <w:r w:rsidRPr="00127569">
        <w:rPr>
          <w:rFonts w:ascii="Open Sans" w:hAnsi="Open Sans" w:cs="Open Sans"/>
          <w:b/>
        </w:rPr>
        <w:t>OŚWIADCZAMY</w:t>
      </w:r>
      <w:r>
        <w:rPr>
          <w:rFonts w:ascii="Open Sans" w:hAnsi="Open Sans" w:cs="Open Sans"/>
          <w:b/>
        </w:rPr>
        <w:t xml:space="preserve"> </w:t>
      </w:r>
      <w:r w:rsidRPr="00127569">
        <w:rPr>
          <w:rFonts w:ascii="Open Sans" w:hAnsi="Open Sans" w:cs="Open Sans"/>
          <w:szCs w:val="18"/>
        </w:rPr>
        <w:t>,</w:t>
      </w:r>
      <w:r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że</w:t>
      </w:r>
      <w:r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wypełniliśmy</w:t>
      </w:r>
      <w:r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obowiązki</w:t>
      </w:r>
      <w:r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informacyjne</w:t>
      </w:r>
      <w:r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przewidziane</w:t>
      </w:r>
      <w:r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w</w:t>
      </w:r>
      <w:r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pkt</w:t>
      </w:r>
      <w:r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XIII</w:t>
      </w:r>
      <w:r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Zapytania</w:t>
      </w:r>
      <w:r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ofertowego</w:t>
      </w:r>
      <w:r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oraz</w:t>
      </w:r>
      <w:r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w</w:t>
      </w:r>
      <w:r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art.</w:t>
      </w:r>
      <w:r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13</w:t>
      </w:r>
      <w:r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lub</w:t>
      </w:r>
      <w:r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art.</w:t>
      </w:r>
      <w:r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14</w:t>
      </w:r>
      <w:r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ogólnego</w:t>
      </w:r>
      <w:r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rozporządzenia</w:t>
      </w:r>
      <w:r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o</w:t>
      </w:r>
      <w:r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ochronie</w:t>
      </w:r>
      <w:r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danych</w:t>
      </w:r>
      <w:r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(RODO),</w:t>
      </w:r>
      <w:r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wobec</w:t>
      </w:r>
      <w:r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osób</w:t>
      </w:r>
      <w:r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fizycznych,</w:t>
      </w:r>
      <w:r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od</w:t>
      </w:r>
      <w:r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których</w:t>
      </w:r>
      <w:r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dane</w:t>
      </w:r>
      <w:r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osobowe</w:t>
      </w:r>
      <w:r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bezpośrednio</w:t>
      </w:r>
      <w:r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lub</w:t>
      </w:r>
      <w:r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pośrednio</w:t>
      </w:r>
      <w:r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pozyskaliśmy</w:t>
      </w:r>
      <w:r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w</w:t>
      </w:r>
      <w:r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celu</w:t>
      </w:r>
      <w:r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ubiegania</w:t>
      </w:r>
      <w:r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się</w:t>
      </w:r>
      <w:r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o</w:t>
      </w:r>
      <w:r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udzielenie</w:t>
      </w:r>
      <w:r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zamówienia</w:t>
      </w:r>
      <w:r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publicznego</w:t>
      </w:r>
      <w:r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w</w:t>
      </w:r>
      <w:r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niniejszym</w:t>
      </w:r>
      <w:r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postępowaniu,</w:t>
      </w:r>
      <w:r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a</w:t>
      </w:r>
      <w:r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które</w:t>
      </w:r>
      <w:r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są</w:t>
      </w:r>
      <w:r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ujawnione</w:t>
      </w:r>
      <w:r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w</w:t>
      </w:r>
      <w:r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dokumentach</w:t>
      </w:r>
      <w:r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przedstawionych</w:t>
      </w:r>
      <w:r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Zamawiającemu</w:t>
      </w:r>
      <w:r>
        <w:rPr>
          <w:rStyle w:val="Odwoanieprzypisudolnego"/>
          <w:rFonts w:ascii="Open Sans" w:hAnsi="Open Sans" w:cs="Open Sans"/>
          <w:b/>
        </w:rPr>
        <w:footnoteReference w:id="1"/>
      </w:r>
      <w:r w:rsidRPr="00127569">
        <w:rPr>
          <w:rFonts w:ascii="Open Sans" w:hAnsi="Open Sans" w:cs="Open Sans"/>
          <w:b/>
        </w:rPr>
        <w:t>.</w:t>
      </w:r>
    </w:p>
    <w:p w14:paraId="6F7C38AC" w14:textId="77777777" w:rsidR="002F0AC0" w:rsidRPr="00127569" w:rsidRDefault="00362D0A" w:rsidP="002F0AC0">
      <w:pPr>
        <w:pStyle w:val="Zwykytekst"/>
        <w:numPr>
          <w:ilvl w:val="0"/>
          <w:numId w:val="26"/>
        </w:numPr>
        <w:spacing w:before="240"/>
        <w:jc w:val="both"/>
        <w:rPr>
          <w:rFonts w:ascii="Open Sans" w:hAnsi="Open Sans" w:cs="Open Sans"/>
          <w:b/>
        </w:rPr>
      </w:pPr>
      <w:r w:rsidRPr="00127569">
        <w:rPr>
          <w:rFonts w:ascii="Open Sans" w:hAnsi="Open Sans" w:cs="Open Sans"/>
          <w:b/>
        </w:rPr>
        <w:t>WSZELKĄ</w:t>
      </w:r>
      <w:r>
        <w:rPr>
          <w:rFonts w:ascii="Open Sans" w:hAnsi="Open Sans" w:cs="Open Sans"/>
          <w:b/>
        </w:rPr>
        <w:t xml:space="preserve"> </w:t>
      </w:r>
      <w:r w:rsidRPr="00127569">
        <w:rPr>
          <w:rFonts w:ascii="Open Sans" w:hAnsi="Open Sans" w:cs="Open Sans"/>
          <w:b/>
        </w:rPr>
        <w:t>KORESPONDENCJĘ</w:t>
      </w:r>
      <w:r>
        <w:rPr>
          <w:rFonts w:ascii="Open Sans" w:hAnsi="Open Sans" w:cs="Open Sans"/>
          <w:b/>
        </w:rPr>
        <w:t xml:space="preserve"> </w:t>
      </w:r>
      <w:r w:rsidRPr="00127569">
        <w:rPr>
          <w:rFonts w:ascii="Open Sans" w:hAnsi="Open Sans" w:cs="Open Sans"/>
        </w:rPr>
        <w:t>w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sprawie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niniejszego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postępowania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należy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kierować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na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następujący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adres:</w:t>
      </w:r>
    </w:p>
    <w:p w14:paraId="0B97212A" w14:textId="77777777" w:rsidR="002F0AC0" w:rsidRPr="00127569" w:rsidRDefault="00362D0A" w:rsidP="002F0AC0">
      <w:pPr>
        <w:pStyle w:val="Zwykytekst"/>
        <w:spacing w:before="120"/>
        <w:ind w:firstLine="357"/>
        <w:jc w:val="both"/>
        <w:rPr>
          <w:rFonts w:ascii="Open Sans" w:hAnsi="Open Sans" w:cs="Open Sans"/>
          <w:b/>
        </w:rPr>
      </w:pPr>
      <w:r w:rsidRPr="00127569">
        <w:rPr>
          <w:rFonts w:ascii="Open Sans" w:hAnsi="Open Sans" w:cs="Open Sans"/>
        </w:rPr>
        <w:t>………………………………………………………………………….……….…………………………………………………………</w:t>
      </w:r>
    </w:p>
    <w:p w14:paraId="3FDFF358" w14:textId="77777777" w:rsidR="002F0AC0" w:rsidRPr="00127569" w:rsidRDefault="00362D0A" w:rsidP="002F0AC0">
      <w:pPr>
        <w:pStyle w:val="Zwykytekst"/>
        <w:numPr>
          <w:ilvl w:val="0"/>
          <w:numId w:val="26"/>
        </w:numPr>
        <w:spacing w:before="240"/>
        <w:jc w:val="both"/>
        <w:rPr>
          <w:rFonts w:ascii="Open Sans" w:hAnsi="Open Sans" w:cs="Open Sans"/>
          <w:b/>
        </w:rPr>
      </w:pPr>
      <w:r w:rsidRPr="00127569">
        <w:rPr>
          <w:rFonts w:ascii="Open Sans" w:hAnsi="Open Sans" w:cs="Open Sans"/>
          <w:b/>
        </w:rPr>
        <w:t>OSOBĄ</w:t>
      </w:r>
      <w:r>
        <w:rPr>
          <w:rFonts w:ascii="Open Sans" w:hAnsi="Open Sans" w:cs="Open Sans"/>
          <w:b/>
        </w:rPr>
        <w:t xml:space="preserve"> </w:t>
      </w:r>
      <w:r w:rsidRPr="00127569">
        <w:rPr>
          <w:rFonts w:ascii="Open Sans" w:hAnsi="Open Sans" w:cs="Open Sans"/>
        </w:rPr>
        <w:t>upoważnioną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do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kontaktów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sprawie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zamówienia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jest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…………………………………………………………………</w:t>
      </w:r>
    </w:p>
    <w:p w14:paraId="0D873B75" w14:textId="77777777" w:rsidR="002F0AC0" w:rsidRPr="00127569" w:rsidRDefault="00362D0A" w:rsidP="002F0AC0">
      <w:pPr>
        <w:pStyle w:val="Zwykytekst"/>
        <w:spacing w:before="120"/>
        <w:ind w:left="357"/>
        <w:jc w:val="both"/>
        <w:rPr>
          <w:rFonts w:ascii="Open Sans" w:hAnsi="Open Sans" w:cs="Open Sans"/>
          <w:lang w:val="nb-NO"/>
        </w:rPr>
      </w:pPr>
      <w:r w:rsidRPr="00127569">
        <w:rPr>
          <w:rFonts w:ascii="Open Sans" w:hAnsi="Open Sans" w:cs="Open Sans"/>
          <w:lang w:val="nb-NO"/>
        </w:rPr>
        <w:t>adres</w:t>
      </w:r>
      <w:r>
        <w:rPr>
          <w:rFonts w:ascii="Open Sans" w:hAnsi="Open Sans" w:cs="Open Sans"/>
          <w:lang w:val="nb-NO"/>
        </w:rPr>
        <w:t xml:space="preserve"> </w:t>
      </w:r>
      <w:r w:rsidRPr="00127569">
        <w:rPr>
          <w:rFonts w:ascii="Open Sans" w:hAnsi="Open Sans" w:cs="Open Sans"/>
          <w:lang w:val="nb-NO"/>
        </w:rPr>
        <w:t>e-mail:</w:t>
      </w:r>
      <w:r>
        <w:rPr>
          <w:rFonts w:ascii="Open Sans" w:hAnsi="Open Sans" w:cs="Open Sans"/>
          <w:lang w:val="nb-NO"/>
        </w:rPr>
        <w:t xml:space="preserve"> </w:t>
      </w:r>
      <w:r w:rsidRPr="00127569">
        <w:rPr>
          <w:rFonts w:ascii="Open Sans" w:hAnsi="Open Sans" w:cs="Open Sans"/>
          <w:lang w:val="nb-NO"/>
        </w:rPr>
        <w:t>…………….....………………,</w:t>
      </w:r>
      <w:r>
        <w:rPr>
          <w:rFonts w:ascii="Open Sans" w:hAnsi="Open Sans" w:cs="Open Sans"/>
          <w:lang w:val="nb-NO"/>
        </w:rPr>
        <w:t xml:space="preserve"> </w:t>
      </w:r>
      <w:r w:rsidRPr="00127569">
        <w:rPr>
          <w:rFonts w:ascii="Open Sans" w:hAnsi="Open Sans" w:cs="Open Sans"/>
          <w:lang w:val="nb-NO"/>
        </w:rPr>
        <w:t>telefon</w:t>
      </w:r>
      <w:r>
        <w:rPr>
          <w:rFonts w:ascii="Open Sans" w:hAnsi="Open Sans" w:cs="Open Sans"/>
          <w:lang w:val="nb-NO"/>
        </w:rPr>
        <w:t xml:space="preserve"> </w:t>
      </w:r>
      <w:r w:rsidRPr="00127569">
        <w:rPr>
          <w:rFonts w:ascii="Open Sans" w:hAnsi="Open Sans" w:cs="Open Sans"/>
          <w:lang w:val="nb-NO"/>
        </w:rPr>
        <w:t>nr:</w:t>
      </w:r>
      <w:r>
        <w:rPr>
          <w:rFonts w:ascii="Open Sans" w:hAnsi="Open Sans" w:cs="Open Sans"/>
          <w:lang w:val="nb-NO"/>
        </w:rPr>
        <w:t xml:space="preserve"> </w:t>
      </w:r>
      <w:r w:rsidRPr="00127569">
        <w:rPr>
          <w:rFonts w:ascii="Open Sans" w:hAnsi="Open Sans" w:cs="Open Sans"/>
          <w:lang w:val="nb-NO"/>
        </w:rPr>
        <w:t>………………………………..</w:t>
      </w:r>
    </w:p>
    <w:p w14:paraId="1800ABBB" w14:textId="77777777" w:rsidR="002F0AC0" w:rsidRPr="00127569" w:rsidRDefault="002F0AC0" w:rsidP="002F0AC0">
      <w:pPr>
        <w:pStyle w:val="Zwykytekst"/>
        <w:spacing w:before="120"/>
        <w:ind w:left="357"/>
        <w:jc w:val="both"/>
        <w:rPr>
          <w:rFonts w:ascii="Open Sans" w:hAnsi="Open Sans" w:cs="Open Sans"/>
          <w:lang w:val="nb-NO"/>
        </w:rPr>
      </w:pPr>
    </w:p>
    <w:p w14:paraId="6CC8EF8F" w14:textId="77777777" w:rsidR="002F0AC0" w:rsidRPr="00127569" w:rsidRDefault="00362D0A" w:rsidP="002F0AC0">
      <w:pPr>
        <w:spacing w:before="120"/>
        <w:outlineLvl w:val="4"/>
        <w:rPr>
          <w:rFonts w:ascii="Open Sans" w:hAnsi="Open Sans" w:cs="Open Sans"/>
          <w:b/>
          <w:sz w:val="20"/>
          <w:szCs w:val="20"/>
        </w:rPr>
      </w:pPr>
      <w:r w:rsidRPr="00127569">
        <w:rPr>
          <w:rFonts w:ascii="Open Sans" w:hAnsi="Open Sans" w:cs="Open Sans"/>
          <w:b/>
          <w:sz w:val="20"/>
          <w:szCs w:val="20"/>
        </w:rPr>
        <w:t>**</w:t>
      </w:r>
      <w:r>
        <w:rPr>
          <w:rFonts w:ascii="Open Sans" w:hAnsi="Open Sans" w:cs="Open Sans"/>
          <w:b/>
          <w:sz w:val="20"/>
          <w:szCs w:val="20"/>
        </w:rPr>
        <w:t xml:space="preserve"> </w:t>
      </w:r>
      <w:r w:rsidRPr="00127569">
        <w:rPr>
          <w:rFonts w:ascii="Open Sans" w:hAnsi="Open Sans" w:cs="Open Sans"/>
          <w:b/>
          <w:sz w:val="20"/>
          <w:szCs w:val="20"/>
        </w:rPr>
        <w:t>niepotrzebne</w:t>
      </w:r>
      <w:r>
        <w:rPr>
          <w:rFonts w:ascii="Open Sans" w:hAnsi="Open Sans" w:cs="Open Sans"/>
          <w:b/>
          <w:sz w:val="20"/>
          <w:szCs w:val="20"/>
        </w:rPr>
        <w:t xml:space="preserve"> </w:t>
      </w:r>
      <w:r w:rsidRPr="00127569">
        <w:rPr>
          <w:rFonts w:ascii="Open Sans" w:hAnsi="Open Sans" w:cs="Open Sans"/>
          <w:b/>
          <w:sz w:val="20"/>
          <w:szCs w:val="20"/>
        </w:rPr>
        <w:t>skreślić</w:t>
      </w:r>
    </w:p>
    <w:p w14:paraId="739B3DDA" w14:textId="77777777" w:rsidR="002F0AC0" w:rsidRPr="00127569" w:rsidRDefault="002F0AC0" w:rsidP="002F0AC0">
      <w:pPr>
        <w:spacing w:before="120"/>
        <w:rPr>
          <w:rFonts w:ascii="Open Sans" w:hAnsi="Open Sans" w:cs="Open Sans"/>
          <w:b/>
          <w:color w:val="FF0000"/>
          <w:sz w:val="20"/>
          <w:szCs w:val="20"/>
        </w:rPr>
      </w:pPr>
    </w:p>
    <w:p w14:paraId="25A0CC9B" w14:textId="77777777" w:rsidR="002F0AC0" w:rsidRPr="00127569" w:rsidRDefault="00362D0A" w:rsidP="002F0AC0">
      <w:pPr>
        <w:spacing w:before="12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sz w:val="20"/>
          <w:szCs w:val="20"/>
        </w:rPr>
        <w:t>data</w:t>
      </w:r>
      <w:r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..........................................</w:t>
      </w:r>
      <w:r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20....</w:t>
      </w:r>
      <w:r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r.</w:t>
      </w:r>
    </w:p>
    <w:p w14:paraId="23A3E237" w14:textId="1DB0721F" w:rsidR="007F19D6" w:rsidRPr="00127569" w:rsidRDefault="00362D0A" w:rsidP="00127569">
      <w:pPr>
        <w:spacing w:before="120"/>
        <w:ind w:left="6372"/>
        <w:rPr>
          <w:rFonts w:ascii="Open Sans" w:hAnsi="Open Sans" w:cs="Open Sans"/>
          <w:b/>
          <w:i/>
          <w:sz w:val="18"/>
          <w:szCs w:val="20"/>
        </w:rPr>
      </w:pPr>
      <w:r w:rsidRPr="00127569">
        <w:rPr>
          <w:rFonts w:ascii="Open Sans" w:hAnsi="Open Sans" w:cs="Open Sans"/>
          <w:b/>
          <w:i/>
          <w:sz w:val="18"/>
          <w:szCs w:val="20"/>
        </w:rPr>
        <w:t>ofertę</w:t>
      </w:r>
      <w:r w:rsidR="00127569">
        <w:rPr>
          <w:rFonts w:ascii="Open Sans" w:hAnsi="Open Sans" w:cs="Open Sans"/>
          <w:b/>
          <w:i/>
          <w:sz w:val="18"/>
          <w:szCs w:val="20"/>
        </w:rPr>
        <w:t xml:space="preserve"> </w:t>
      </w:r>
      <w:r w:rsidRPr="00127569">
        <w:rPr>
          <w:rFonts w:ascii="Open Sans" w:hAnsi="Open Sans" w:cs="Open Sans"/>
          <w:b/>
          <w:i/>
          <w:sz w:val="18"/>
          <w:szCs w:val="20"/>
        </w:rPr>
        <w:t>należy</w:t>
      </w:r>
      <w:r w:rsidR="00127569">
        <w:rPr>
          <w:rFonts w:ascii="Open Sans" w:hAnsi="Open Sans" w:cs="Open Sans"/>
          <w:b/>
          <w:i/>
          <w:sz w:val="18"/>
          <w:szCs w:val="20"/>
        </w:rPr>
        <w:t xml:space="preserve"> </w:t>
      </w:r>
      <w:r w:rsidRPr="00127569">
        <w:rPr>
          <w:rFonts w:ascii="Open Sans" w:hAnsi="Open Sans" w:cs="Open Sans"/>
          <w:b/>
          <w:i/>
          <w:sz w:val="18"/>
          <w:szCs w:val="20"/>
        </w:rPr>
        <w:t>podpisać</w:t>
      </w:r>
      <w:r w:rsidR="00127569">
        <w:rPr>
          <w:rFonts w:ascii="Open Sans" w:hAnsi="Open Sans" w:cs="Open Sans"/>
          <w:b/>
          <w:i/>
          <w:sz w:val="18"/>
          <w:szCs w:val="20"/>
        </w:rPr>
        <w:t xml:space="preserve"> </w:t>
      </w:r>
      <w:r w:rsidRPr="00127569">
        <w:rPr>
          <w:rFonts w:ascii="Open Sans" w:hAnsi="Open Sans" w:cs="Open Sans"/>
          <w:b/>
          <w:bCs/>
          <w:i/>
          <w:sz w:val="18"/>
          <w:szCs w:val="20"/>
        </w:rPr>
        <w:t>podpisem</w:t>
      </w:r>
      <w:r w:rsidR="00127569">
        <w:rPr>
          <w:rFonts w:ascii="Open Sans" w:hAnsi="Open Sans" w:cs="Open Sans"/>
          <w:b/>
          <w:bCs/>
          <w:i/>
          <w:sz w:val="18"/>
          <w:szCs w:val="20"/>
        </w:rPr>
        <w:t xml:space="preserve"> </w:t>
      </w:r>
      <w:r w:rsidRPr="00127569">
        <w:rPr>
          <w:rFonts w:ascii="Open Sans" w:hAnsi="Open Sans" w:cs="Open Sans"/>
          <w:b/>
          <w:bCs/>
          <w:i/>
          <w:sz w:val="18"/>
          <w:szCs w:val="20"/>
        </w:rPr>
        <w:t>elektronicznym</w:t>
      </w:r>
      <w:r w:rsidR="00127569">
        <w:rPr>
          <w:rFonts w:ascii="Open Sans" w:hAnsi="Open Sans" w:cs="Open Sans"/>
          <w:b/>
          <w:bCs/>
          <w:i/>
          <w:sz w:val="18"/>
          <w:szCs w:val="20"/>
        </w:rPr>
        <w:t xml:space="preserve"> </w:t>
      </w:r>
      <w:r w:rsidRPr="00127569">
        <w:rPr>
          <w:rFonts w:ascii="Open Sans" w:hAnsi="Open Sans" w:cs="Open Sans"/>
          <w:b/>
          <w:bCs/>
          <w:i/>
          <w:sz w:val="18"/>
          <w:szCs w:val="20"/>
        </w:rPr>
        <w:t>umożliwiającym</w:t>
      </w:r>
      <w:r w:rsidR="00127569">
        <w:rPr>
          <w:rFonts w:ascii="Open Sans" w:hAnsi="Open Sans" w:cs="Open Sans"/>
          <w:b/>
          <w:bCs/>
          <w:i/>
          <w:sz w:val="18"/>
          <w:szCs w:val="20"/>
        </w:rPr>
        <w:t xml:space="preserve"> </w:t>
      </w:r>
      <w:r w:rsidRPr="00127569">
        <w:rPr>
          <w:rFonts w:ascii="Open Sans" w:hAnsi="Open Sans" w:cs="Open Sans"/>
          <w:b/>
          <w:bCs/>
          <w:i/>
          <w:sz w:val="18"/>
          <w:szCs w:val="20"/>
        </w:rPr>
        <w:t>identyfikację</w:t>
      </w:r>
      <w:r w:rsidR="00127569">
        <w:rPr>
          <w:rFonts w:ascii="Open Sans" w:hAnsi="Open Sans" w:cs="Open Sans"/>
          <w:b/>
          <w:bCs/>
          <w:i/>
          <w:sz w:val="18"/>
          <w:szCs w:val="20"/>
        </w:rPr>
        <w:t xml:space="preserve"> </w:t>
      </w:r>
      <w:r w:rsidRPr="00127569">
        <w:rPr>
          <w:rFonts w:ascii="Open Sans" w:hAnsi="Open Sans" w:cs="Open Sans"/>
          <w:b/>
          <w:bCs/>
          <w:i/>
          <w:sz w:val="18"/>
          <w:szCs w:val="20"/>
        </w:rPr>
        <w:t>osoby</w:t>
      </w:r>
      <w:r w:rsidR="00127569">
        <w:rPr>
          <w:rFonts w:ascii="Open Sans" w:hAnsi="Open Sans" w:cs="Open Sans"/>
          <w:b/>
          <w:bCs/>
          <w:i/>
          <w:sz w:val="18"/>
          <w:szCs w:val="20"/>
        </w:rPr>
        <w:t xml:space="preserve"> </w:t>
      </w:r>
      <w:r w:rsidRPr="00127569">
        <w:rPr>
          <w:rFonts w:ascii="Open Sans" w:hAnsi="Open Sans" w:cs="Open Sans"/>
          <w:b/>
          <w:bCs/>
          <w:i/>
          <w:sz w:val="18"/>
          <w:szCs w:val="20"/>
        </w:rPr>
        <w:t>składającej</w:t>
      </w:r>
      <w:r w:rsidR="00127569">
        <w:rPr>
          <w:rFonts w:ascii="Open Sans" w:hAnsi="Open Sans" w:cs="Open Sans"/>
          <w:b/>
          <w:bCs/>
          <w:i/>
          <w:sz w:val="18"/>
          <w:szCs w:val="20"/>
        </w:rPr>
        <w:t xml:space="preserve"> </w:t>
      </w:r>
      <w:r w:rsidRPr="00127569">
        <w:rPr>
          <w:rFonts w:ascii="Open Sans" w:hAnsi="Open Sans" w:cs="Open Sans"/>
          <w:b/>
          <w:bCs/>
          <w:i/>
          <w:sz w:val="18"/>
          <w:szCs w:val="20"/>
        </w:rPr>
        <w:t>podpis</w:t>
      </w:r>
    </w:p>
    <w:p w14:paraId="612A265B" w14:textId="1EA5C4FF" w:rsidR="007F19D6" w:rsidRPr="00127569" w:rsidRDefault="00362D0A" w:rsidP="007F19D6">
      <w:pPr>
        <w:spacing w:before="120"/>
        <w:ind w:left="6372"/>
        <w:rPr>
          <w:rFonts w:ascii="Open Sans" w:hAnsi="Open Sans" w:cs="Open Sans"/>
          <w:i/>
          <w:sz w:val="18"/>
          <w:szCs w:val="20"/>
        </w:rPr>
      </w:pPr>
      <w:r w:rsidRPr="00127569">
        <w:rPr>
          <w:rFonts w:ascii="Open Sans" w:hAnsi="Open Sans" w:cs="Open Sans"/>
          <w:b/>
          <w:i/>
          <w:sz w:val="18"/>
          <w:szCs w:val="20"/>
        </w:rPr>
        <w:t>lub</w:t>
      </w:r>
      <w:r w:rsidR="00127569">
        <w:rPr>
          <w:rFonts w:ascii="Open Sans" w:hAnsi="Open Sans" w:cs="Open Sans"/>
          <w:b/>
          <w:i/>
          <w:sz w:val="18"/>
          <w:szCs w:val="20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(w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przypadku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skanu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oferty)</w:t>
      </w:r>
    </w:p>
    <w:p w14:paraId="290E4AC0" w14:textId="77777777" w:rsidR="007F19D6" w:rsidRPr="00127569" w:rsidRDefault="007F19D6" w:rsidP="007F19D6">
      <w:pPr>
        <w:rPr>
          <w:rFonts w:ascii="Open Sans" w:hAnsi="Open Sans" w:cs="Open Sans"/>
          <w:sz w:val="20"/>
          <w:szCs w:val="20"/>
        </w:rPr>
      </w:pPr>
    </w:p>
    <w:p w14:paraId="24566B7D" w14:textId="6F8A68FD" w:rsidR="007F19D6" w:rsidRPr="00127569" w:rsidRDefault="00362D0A" w:rsidP="007F19D6">
      <w:pPr>
        <w:spacing w:before="120"/>
        <w:ind w:left="6372"/>
        <w:jc w:val="center"/>
        <w:rPr>
          <w:rFonts w:ascii="Open Sans" w:hAnsi="Open Sans" w:cs="Open Sans"/>
          <w:i/>
          <w:sz w:val="16"/>
          <w:szCs w:val="16"/>
        </w:rPr>
      </w:pPr>
      <w:r w:rsidRPr="00127569">
        <w:rPr>
          <w:rFonts w:ascii="Open Sans" w:hAnsi="Open Sans" w:cs="Open Sans"/>
          <w:sz w:val="18"/>
          <w:szCs w:val="20"/>
        </w:rPr>
        <w:t>......................................................................</w:t>
      </w:r>
      <w:r w:rsidRPr="00127569">
        <w:rPr>
          <w:rFonts w:ascii="Open Sans" w:hAnsi="Open Sans" w:cs="Open Sans"/>
          <w:sz w:val="18"/>
          <w:szCs w:val="20"/>
        </w:rPr>
        <w:br/>
      </w:r>
      <w:r w:rsidR="00127569">
        <w:rPr>
          <w:rFonts w:ascii="Open Sans" w:hAnsi="Open Sans" w:cs="Open Sans"/>
          <w:i/>
          <w:sz w:val="16"/>
          <w:szCs w:val="16"/>
        </w:rPr>
        <w:t xml:space="preserve">  </w:t>
      </w:r>
      <w:r w:rsidRPr="00127569">
        <w:rPr>
          <w:rFonts w:ascii="Open Sans" w:hAnsi="Open Sans" w:cs="Open Sans"/>
          <w:i/>
          <w:sz w:val="16"/>
          <w:szCs w:val="16"/>
        </w:rPr>
        <w:t>podpis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i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pieczęć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(osoba/y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uprawniona/e)</w:t>
      </w:r>
    </w:p>
    <w:p w14:paraId="226655AE" w14:textId="77777777" w:rsidR="007F19D6" w:rsidRPr="00127569" w:rsidRDefault="007F19D6" w:rsidP="007F19D6">
      <w:pPr>
        <w:spacing w:after="200" w:line="276" w:lineRule="auto"/>
        <w:rPr>
          <w:rFonts w:ascii="Open Sans" w:hAnsi="Open Sans" w:cs="Open Sans"/>
          <w:sz w:val="20"/>
          <w:szCs w:val="20"/>
        </w:rPr>
      </w:pPr>
    </w:p>
    <w:p w14:paraId="7E580938" w14:textId="4AF1C1B0" w:rsidR="007956E1" w:rsidRPr="00127569" w:rsidRDefault="007956E1">
      <w:pPr>
        <w:spacing w:after="200" w:line="276" w:lineRule="auto"/>
        <w:rPr>
          <w:rFonts w:ascii="Open Sans" w:hAnsi="Open Sans" w:cs="Open Sans"/>
          <w:sz w:val="20"/>
          <w:szCs w:val="20"/>
        </w:rPr>
      </w:pPr>
    </w:p>
    <w:sectPr w:rsidR="007956E1" w:rsidRPr="00127569" w:rsidSect="007F19D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38"/>
      <w:pgMar w:top="851" w:right="1133" w:bottom="851" w:left="851" w:header="136" w:footer="54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102B00" w14:textId="77777777" w:rsidR="00000000" w:rsidRDefault="00362D0A">
      <w:r>
        <w:separator/>
      </w:r>
    </w:p>
  </w:endnote>
  <w:endnote w:type="continuationSeparator" w:id="0">
    <w:p w14:paraId="5C8943BE" w14:textId="77777777" w:rsidR="00000000" w:rsidRDefault="00362D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en Sans">
    <w:altName w:val="Open Sans"/>
    <w:panose1 w:val="00000000000000000000"/>
    <w:charset w:val="EE"/>
    <w:family w:val="auto"/>
    <w:pitch w:val="variable"/>
    <w:sig w:usb0="E00002FF" w:usb1="4000201B" w:usb2="00000028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7390C5" w14:textId="77777777" w:rsidR="0049597A" w:rsidRDefault="0049597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cstheme="minorHAnsi"/>
        <w:sz w:val="22"/>
        <w:szCs w:val="22"/>
      </w:rPr>
      <w:id w:val="-1517920488"/>
      <w:docPartObj>
        <w:docPartGallery w:val="Page Numbers (Bottom of Page)"/>
        <w:docPartUnique/>
      </w:docPartObj>
    </w:sdtPr>
    <w:sdtEndPr/>
    <w:sdtContent>
      <w:p w14:paraId="416A3AE0" w14:textId="77777777" w:rsidR="00A106F6" w:rsidRPr="007A509D" w:rsidRDefault="00362D0A">
        <w:pPr>
          <w:pStyle w:val="Stopka"/>
          <w:jc w:val="right"/>
          <w:rPr>
            <w:rFonts w:cstheme="minorHAnsi"/>
            <w:sz w:val="22"/>
            <w:szCs w:val="22"/>
          </w:rPr>
        </w:pPr>
        <w:r w:rsidRPr="0049597A">
          <w:rPr>
            <w:rFonts w:ascii="Open Sans" w:hAnsi="Open Sans" w:cs="Open Sans"/>
            <w:sz w:val="18"/>
            <w:szCs w:val="18"/>
          </w:rPr>
          <w:fldChar w:fldCharType="begin"/>
        </w:r>
        <w:r w:rsidRPr="0049597A">
          <w:rPr>
            <w:rFonts w:ascii="Open Sans" w:hAnsi="Open Sans" w:cs="Open Sans"/>
            <w:sz w:val="18"/>
            <w:szCs w:val="18"/>
          </w:rPr>
          <w:instrText>PAGE   \* MERGEFORMAT</w:instrText>
        </w:r>
        <w:r w:rsidRPr="0049597A">
          <w:rPr>
            <w:rFonts w:ascii="Open Sans" w:hAnsi="Open Sans" w:cs="Open Sans"/>
            <w:sz w:val="18"/>
            <w:szCs w:val="18"/>
          </w:rPr>
          <w:fldChar w:fldCharType="separate"/>
        </w:r>
        <w:r w:rsidRPr="0049597A">
          <w:rPr>
            <w:rFonts w:ascii="Open Sans" w:hAnsi="Open Sans" w:cs="Open Sans"/>
            <w:noProof/>
            <w:sz w:val="18"/>
            <w:szCs w:val="18"/>
          </w:rPr>
          <w:t>2</w:t>
        </w:r>
        <w:r w:rsidRPr="0049597A">
          <w:rPr>
            <w:rFonts w:ascii="Open Sans" w:hAnsi="Open Sans" w:cs="Open Sans"/>
            <w:sz w:val="18"/>
            <w:szCs w:val="18"/>
          </w:rPr>
          <w:fldChar w:fldCharType="end"/>
        </w:r>
      </w:p>
    </w:sdtContent>
  </w:sdt>
  <w:p w14:paraId="2361690F" w14:textId="77777777" w:rsidR="00A106F6" w:rsidRPr="00697CF8" w:rsidRDefault="00A106F6" w:rsidP="00A106F6">
    <w:pPr>
      <w:pStyle w:val="Stopka"/>
      <w:rPr>
        <w:rFonts w:asciiTheme="minorHAnsi" w:hAnsiTheme="minorHAnsi" w:cstheme="minorHAnsi"/>
        <w:sz w:val="22"/>
        <w:szCs w:val="2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27D22F" w14:textId="77777777" w:rsidR="0049597A" w:rsidRDefault="0049597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95B56A" w14:textId="77777777" w:rsidR="00055DE3" w:rsidRDefault="00362D0A" w:rsidP="00A106F6">
      <w:r>
        <w:separator/>
      </w:r>
    </w:p>
  </w:footnote>
  <w:footnote w:type="continuationSeparator" w:id="0">
    <w:p w14:paraId="4A1DE4DD" w14:textId="77777777" w:rsidR="00055DE3" w:rsidRDefault="00362D0A" w:rsidP="00A106F6">
      <w:r>
        <w:continuationSeparator/>
      </w:r>
    </w:p>
  </w:footnote>
  <w:footnote w:id="1">
    <w:p w14:paraId="24D62C41" w14:textId="77777777" w:rsidR="002F0AC0" w:rsidRPr="00127569" w:rsidRDefault="00362D0A" w:rsidP="002F0AC0">
      <w:pPr>
        <w:pStyle w:val="Tekstprzypisudolnego"/>
        <w:rPr>
          <w:rFonts w:ascii="Open Sans" w:hAnsi="Open Sans" w:cs="Open Sans"/>
          <w:sz w:val="16"/>
          <w:szCs w:val="16"/>
        </w:rPr>
      </w:pPr>
      <w:r w:rsidRPr="00127569">
        <w:rPr>
          <w:rStyle w:val="Odwoanieprzypisudolnego"/>
          <w:rFonts w:ascii="Open Sans" w:hAnsi="Open Sans" w:cs="Open Sans"/>
          <w:sz w:val="16"/>
          <w:szCs w:val="16"/>
        </w:rPr>
        <w:footnoteRef/>
      </w:r>
      <w:r w:rsidRP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  <w:sz w:val="16"/>
          <w:szCs w:val="16"/>
        </w:rPr>
        <w:t>W przypadku, gdy Wykonawca nie przekazuje danych osobowych innych niż bezpośrednio jego dotyczących lub zachodzi wyłączenie stosowania obowiązku informacyjnego, stosownie do art. 13 ust. 4 lub art. 14 ust. 5 RODO Wykonawca nie składa oświadczenia (treść oś</w:t>
      </w:r>
      <w:r w:rsidRPr="00127569">
        <w:rPr>
          <w:rFonts w:ascii="Open Sans" w:hAnsi="Open Sans" w:cs="Open Sans"/>
          <w:sz w:val="16"/>
          <w:szCs w:val="16"/>
        </w:rPr>
        <w:t xml:space="preserve">wiadczenia należy usunąć np. przez jego wykreślenie). </w:t>
      </w:r>
    </w:p>
    <w:p w14:paraId="476C7A34" w14:textId="77777777" w:rsidR="002F0AC0" w:rsidRPr="00765F98" w:rsidRDefault="00362D0A" w:rsidP="002F0AC0">
      <w:pPr>
        <w:pStyle w:val="Tekstprzypisudolnego"/>
        <w:rPr>
          <w:sz w:val="18"/>
        </w:rPr>
      </w:pPr>
      <w:r w:rsidRPr="00127569">
        <w:rPr>
          <w:rFonts w:ascii="Open Sans" w:hAnsi="Open Sans" w:cs="Open Sans"/>
          <w:sz w:val="16"/>
          <w:szCs w:val="16"/>
        </w:rPr>
        <w:t>**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9D01ED" w14:textId="77777777" w:rsidR="0049597A" w:rsidRDefault="0049597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D23F59" w14:textId="77777777" w:rsidR="00D46C09" w:rsidRDefault="00D46C09" w:rsidP="00D46C09">
    <w:pPr>
      <w:pStyle w:val="Nagwek"/>
      <w:ind w:left="4536"/>
      <w:jc w:val="both"/>
      <w:rPr>
        <w:sz w:val="22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DD3378" w14:textId="77777777" w:rsidR="00F655DF" w:rsidRDefault="00F655DF" w:rsidP="00524439">
    <w:pPr>
      <w:pStyle w:val="Nagwek"/>
      <w:ind w:left="4536"/>
      <w:jc w:val="both"/>
      <w:rPr>
        <w:sz w:val="22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BBEAA606"/>
    <w:name w:val="WWNum4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upperRoman"/>
      <w:lvlText w:val="%2.%3."/>
      <w:lvlJc w:val="right"/>
      <w:pPr>
        <w:tabs>
          <w:tab w:val="num" w:pos="2160"/>
        </w:tabs>
        <w:ind w:left="2160" w:hanging="360"/>
      </w:pPr>
    </w:lvl>
    <w:lvl w:ilvl="3">
      <w:start w:val="1"/>
      <w:numFmt w:val="upperRoman"/>
      <w:lvlText w:val="%2.%3.%4."/>
      <w:lvlJc w:val="right"/>
      <w:pPr>
        <w:tabs>
          <w:tab w:val="num" w:pos="2880"/>
        </w:tabs>
        <w:ind w:left="2880" w:hanging="360"/>
      </w:pPr>
    </w:lvl>
    <w:lvl w:ilvl="4">
      <w:start w:val="1"/>
      <w:numFmt w:val="upperRoman"/>
      <w:lvlText w:val="%2.%3.%4.%5."/>
      <w:lvlJc w:val="right"/>
      <w:pPr>
        <w:tabs>
          <w:tab w:val="num" w:pos="3600"/>
        </w:tabs>
        <w:ind w:left="3600" w:hanging="360"/>
      </w:pPr>
    </w:lvl>
    <w:lvl w:ilvl="5">
      <w:start w:val="1"/>
      <w:numFmt w:val="upperRoman"/>
      <w:lvlText w:val="%2.%3.%4.%5.%6."/>
      <w:lvlJc w:val="right"/>
      <w:pPr>
        <w:tabs>
          <w:tab w:val="num" w:pos="4320"/>
        </w:tabs>
        <w:ind w:left="4320" w:hanging="360"/>
      </w:pPr>
    </w:lvl>
    <w:lvl w:ilvl="6">
      <w:start w:val="1"/>
      <w:numFmt w:val="upperRoman"/>
      <w:lvlText w:val="%2.%3.%4.%5.%6.%7."/>
      <w:lvlJc w:val="right"/>
      <w:pPr>
        <w:tabs>
          <w:tab w:val="num" w:pos="5040"/>
        </w:tabs>
        <w:ind w:left="5040" w:hanging="360"/>
      </w:pPr>
    </w:lvl>
    <w:lvl w:ilvl="7">
      <w:start w:val="1"/>
      <w:numFmt w:val="upperRoman"/>
      <w:lvlText w:val="%2.%3.%4.%5.%6.%7.%8."/>
      <w:lvlJc w:val="right"/>
      <w:pPr>
        <w:tabs>
          <w:tab w:val="num" w:pos="5760"/>
        </w:tabs>
        <w:ind w:left="5760" w:hanging="360"/>
      </w:pPr>
    </w:lvl>
    <w:lvl w:ilvl="8">
      <w:start w:val="1"/>
      <w:numFmt w:val="upperRoman"/>
      <w:lvlText w:val="%2.%3.%4.%5.%6.%7.%8.%9."/>
      <w:lvlJc w:val="righ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0000007"/>
    <w:multiLevelType w:val="multilevel"/>
    <w:tmpl w:val="00000007"/>
    <w:name w:val="WWNum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2" w15:restartNumberingAfterBreak="0">
    <w:nsid w:val="00000008"/>
    <w:multiLevelType w:val="multilevel"/>
    <w:tmpl w:val="00000008"/>
    <w:name w:val="WWNum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3" w15:restartNumberingAfterBreak="0">
    <w:nsid w:val="0000000A"/>
    <w:multiLevelType w:val="multilevel"/>
    <w:tmpl w:val="0000000A"/>
    <w:name w:val="WW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4" w15:restartNumberingAfterBreak="0">
    <w:nsid w:val="0000000B"/>
    <w:multiLevelType w:val="multilevel"/>
    <w:tmpl w:val="33D0417A"/>
    <w:name w:val="WWNum12"/>
    <w:lvl w:ilvl="0">
      <w:start w:val="8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>
      <w:start w:val="1"/>
      <w:numFmt w:val="upperRoman"/>
      <w:lvlText w:val="%2.%3."/>
      <w:lvlJc w:val="right"/>
      <w:pPr>
        <w:tabs>
          <w:tab w:val="num" w:pos="2160"/>
        </w:tabs>
        <w:ind w:left="2160" w:hanging="360"/>
      </w:pPr>
    </w:lvl>
    <w:lvl w:ilvl="3">
      <w:start w:val="1"/>
      <w:numFmt w:val="upperRoman"/>
      <w:lvlText w:val="%2.%3.%4."/>
      <w:lvlJc w:val="right"/>
      <w:pPr>
        <w:tabs>
          <w:tab w:val="num" w:pos="2880"/>
        </w:tabs>
        <w:ind w:left="2880" w:hanging="360"/>
      </w:pPr>
    </w:lvl>
    <w:lvl w:ilvl="4">
      <w:start w:val="1"/>
      <w:numFmt w:val="upperRoman"/>
      <w:lvlText w:val="%2.%3.%4.%5."/>
      <w:lvlJc w:val="right"/>
      <w:pPr>
        <w:tabs>
          <w:tab w:val="num" w:pos="3600"/>
        </w:tabs>
        <w:ind w:left="3600" w:hanging="360"/>
      </w:pPr>
    </w:lvl>
    <w:lvl w:ilvl="5">
      <w:start w:val="1"/>
      <w:numFmt w:val="upperRoman"/>
      <w:lvlText w:val="%2.%3.%4.%5.%6."/>
      <w:lvlJc w:val="righ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righ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upperRoman"/>
      <w:lvlText w:val="%2.%3.%4.%5.%6.%7.%8."/>
      <w:lvlJc w:val="right"/>
      <w:pPr>
        <w:tabs>
          <w:tab w:val="num" w:pos="5760"/>
        </w:tabs>
        <w:ind w:left="5760" w:hanging="360"/>
      </w:pPr>
    </w:lvl>
    <w:lvl w:ilvl="8">
      <w:start w:val="1"/>
      <w:numFmt w:val="upperRoman"/>
      <w:lvlText w:val="%2.%3.%4.%5.%6.%7.%8.%9."/>
      <w:lvlJc w:val="righ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000000C"/>
    <w:multiLevelType w:val="multilevel"/>
    <w:tmpl w:val="A4061FFE"/>
    <w:name w:val="WWNum1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000000D"/>
    <w:multiLevelType w:val="multilevel"/>
    <w:tmpl w:val="914A6AB6"/>
    <w:name w:val="WWNum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i w:val="0"/>
      </w:r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000000E"/>
    <w:multiLevelType w:val="multilevel"/>
    <w:tmpl w:val="FB94EC1C"/>
    <w:name w:val="WWNum1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000000F"/>
    <w:multiLevelType w:val="multilevel"/>
    <w:tmpl w:val="DCF40F0E"/>
    <w:name w:val="WWNum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00000010"/>
    <w:multiLevelType w:val="multilevel"/>
    <w:tmpl w:val="0FB843CC"/>
    <w:name w:val="WWNum1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0000012"/>
    <w:multiLevelType w:val="multilevel"/>
    <w:tmpl w:val="F04AC6A8"/>
    <w:name w:val="WWNum1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00000013"/>
    <w:multiLevelType w:val="multilevel"/>
    <w:tmpl w:val="00000013"/>
    <w:name w:val="WWNum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0000014"/>
    <w:multiLevelType w:val="multilevel"/>
    <w:tmpl w:val="00000014"/>
    <w:name w:val="WWNum21"/>
    <w:lvl w:ilvl="0">
      <w:start w:val="16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right"/>
      <w:pPr>
        <w:tabs>
          <w:tab w:val="num" w:pos="1440"/>
        </w:tabs>
        <w:ind w:left="1440" w:hanging="360"/>
      </w:pPr>
    </w:lvl>
    <w:lvl w:ilvl="2">
      <w:start w:val="1"/>
      <w:numFmt w:val="upperRoman"/>
      <w:lvlText w:val="%2.%3."/>
      <w:lvlJc w:val="right"/>
      <w:pPr>
        <w:tabs>
          <w:tab w:val="num" w:pos="2160"/>
        </w:tabs>
        <w:ind w:left="2160" w:hanging="360"/>
      </w:pPr>
    </w:lvl>
    <w:lvl w:ilvl="3">
      <w:start w:val="1"/>
      <w:numFmt w:val="upperRoman"/>
      <w:lvlText w:val="%2.%3.%4."/>
      <w:lvlJc w:val="right"/>
      <w:pPr>
        <w:tabs>
          <w:tab w:val="num" w:pos="2880"/>
        </w:tabs>
        <w:ind w:left="2880" w:hanging="360"/>
      </w:pPr>
    </w:lvl>
    <w:lvl w:ilvl="4">
      <w:start w:val="1"/>
      <w:numFmt w:val="upperRoman"/>
      <w:lvlText w:val="%2.%3.%4.%5."/>
      <w:lvlJc w:val="right"/>
      <w:pPr>
        <w:tabs>
          <w:tab w:val="num" w:pos="3600"/>
        </w:tabs>
        <w:ind w:left="3600" w:hanging="360"/>
      </w:pPr>
    </w:lvl>
    <w:lvl w:ilvl="5">
      <w:start w:val="1"/>
      <w:numFmt w:val="upperRoman"/>
      <w:lvlText w:val="%2.%3.%4.%5.%6."/>
      <w:lvlJc w:val="right"/>
      <w:pPr>
        <w:tabs>
          <w:tab w:val="num" w:pos="4320"/>
        </w:tabs>
        <w:ind w:left="4320" w:hanging="360"/>
      </w:pPr>
    </w:lvl>
    <w:lvl w:ilvl="6">
      <w:start w:val="1"/>
      <w:numFmt w:val="upperRoman"/>
      <w:lvlText w:val="%2.%3.%4.%5.%6.%7."/>
      <w:lvlJc w:val="right"/>
      <w:pPr>
        <w:tabs>
          <w:tab w:val="num" w:pos="5040"/>
        </w:tabs>
        <w:ind w:left="5040" w:hanging="360"/>
      </w:pPr>
    </w:lvl>
    <w:lvl w:ilvl="7">
      <w:start w:val="1"/>
      <w:numFmt w:val="upperRoman"/>
      <w:lvlText w:val="%2.%3.%4.%5.%6.%7.%8."/>
      <w:lvlJc w:val="right"/>
      <w:pPr>
        <w:tabs>
          <w:tab w:val="num" w:pos="5760"/>
        </w:tabs>
        <w:ind w:left="5760" w:hanging="360"/>
      </w:pPr>
    </w:lvl>
    <w:lvl w:ilvl="8">
      <w:start w:val="1"/>
      <w:numFmt w:val="upperRoman"/>
      <w:lvlText w:val="%2.%3.%4.%5.%6.%7.%8.%9."/>
      <w:lvlJc w:val="righ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0000015"/>
    <w:multiLevelType w:val="multilevel"/>
    <w:tmpl w:val="00000015"/>
    <w:name w:val="WWNum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00000016"/>
    <w:multiLevelType w:val="multilevel"/>
    <w:tmpl w:val="00000016"/>
    <w:name w:val="WWNum2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00000017"/>
    <w:multiLevelType w:val="multilevel"/>
    <w:tmpl w:val="00000017"/>
    <w:name w:val="WWNum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00000018"/>
    <w:multiLevelType w:val="multilevel"/>
    <w:tmpl w:val="00000018"/>
    <w:name w:val="WWNum2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00000019"/>
    <w:multiLevelType w:val="multilevel"/>
    <w:tmpl w:val="00000019"/>
    <w:name w:val="WWNum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0000001A"/>
    <w:multiLevelType w:val="multilevel"/>
    <w:tmpl w:val="3CF4D174"/>
    <w:name w:val="WWNum27"/>
    <w:lvl w:ilvl="0">
      <w:start w:val="1"/>
      <w:numFmt w:val="upperRoman"/>
      <w:lvlText w:val="%1."/>
      <w:lvlJc w:val="righ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9" w15:restartNumberingAfterBreak="0">
    <w:nsid w:val="0000001B"/>
    <w:multiLevelType w:val="multilevel"/>
    <w:tmpl w:val="0000001B"/>
    <w:name w:val="WWNum28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829" w:hanging="180"/>
      </w:pPr>
    </w:lvl>
  </w:abstractNum>
  <w:abstractNum w:abstractNumId="20" w15:restartNumberingAfterBreak="0">
    <w:nsid w:val="0000001C"/>
    <w:multiLevelType w:val="multilevel"/>
    <w:tmpl w:val="0000001C"/>
    <w:name w:val="WWNum29"/>
    <w:lvl w:ilvl="0">
      <w:start w:val="1"/>
      <w:numFmt w:val="decimal"/>
      <w:lvlText w:val="%1)"/>
      <w:lvlJc w:val="left"/>
      <w:pPr>
        <w:tabs>
          <w:tab w:val="num" w:pos="0"/>
        </w:tabs>
        <w:ind w:left="178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509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3229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949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4669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5389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6109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829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7549" w:hanging="180"/>
      </w:pPr>
    </w:lvl>
  </w:abstractNum>
  <w:abstractNum w:abstractNumId="21" w15:restartNumberingAfterBreak="0">
    <w:nsid w:val="0000001D"/>
    <w:multiLevelType w:val="multilevel"/>
    <w:tmpl w:val="0000001D"/>
    <w:name w:val="WWNum3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22" w15:restartNumberingAfterBreak="0">
    <w:nsid w:val="0000001E"/>
    <w:multiLevelType w:val="multilevel"/>
    <w:tmpl w:val="55A87BD6"/>
    <w:name w:val="WWNum3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i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0000001F"/>
    <w:multiLevelType w:val="multilevel"/>
    <w:tmpl w:val="0000001F"/>
    <w:name w:val="WWNum3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00000020"/>
    <w:multiLevelType w:val="multilevel"/>
    <w:tmpl w:val="00000020"/>
    <w:name w:val="WWNum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00000021"/>
    <w:multiLevelType w:val="multilevel"/>
    <w:tmpl w:val="00000021"/>
    <w:name w:val="WWNum3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00000022"/>
    <w:multiLevelType w:val="multilevel"/>
    <w:tmpl w:val="00000022"/>
    <w:name w:val="WWNum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27" w15:restartNumberingAfterBreak="0">
    <w:nsid w:val="00000023"/>
    <w:multiLevelType w:val="multilevel"/>
    <w:tmpl w:val="00000023"/>
    <w:name w:val="WWNum39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>
      <w:start w:val="1"/>
      <w:numFmt w:val="upperRoman"/>
      <w:lvlText w:val="%2.%3."/>
      <w:lvlJc w:val="right"/>
      <w:pPr>
        <w:tabs>
          <w:tab w:val="num" w:pos="2160"/>
        </w:tabs>
        <w:ind w:left="2160" w:hanging="360"/>
      </w:pPr>
    </w:lvl>
    <w:lvl w:ilvl="3">
      <w:start w:val="1"/>
      <w:numFmt w:val="upperRoman"/>
      <w:lvlText w:val="%2.%3.%4."/>
      <w:lvlJc w:val="right"/>
      <w:pPr>
        <w:tabs>
          <w:tab w:val="num" w:pos="2880"/>
        </w:tabs>
        <w:ind w:left="2880" w:hanging="360"/>
      </w:pPr>
    </w:lvl>
    <w:lvl w:ilvl="4">
      <w:start w:val="1"/>
      <w:numFmt w:val="upperRoman"/>
      <w:lvlText w:val="%2.%3.%4.%5."/>
      <w:lvlJc w:val="right"/>
      <w:pPr>
        <w:tabs>
          <w:tab w:val="num" w:pos="3600"/>
        </w:tabs>
        <w:ind w:left="3600" w:hanging="360"/>
      </w:pPr>
    </w:lvl>
    <w:lvl w:ilvl="5">
      <w:start w:val="1"/>
      <w:numFmt w:val="upperRoman"/>
      <w:lvlText w:val="%2.%3.%4.%5.%6."/>
      <w:lvlJc w:val="right"/>
      <w:pPr>
        <w:tabs>
          <w:tab w:val="num" w:pos="4320"/>
        </w:tabs>
        <w:ind w:left="4320" w:hanging="360"/>
      </w:pPr>
    </w:lvl>
    <w:lvl w:ilvl="6">
      <w:start w:val="1"/>
      <w:numFmt w:val="upperRoman"/>
      <w:lvlText w:val="%2.%3.%4.%5.%6.%7."/>
      <w:lvlJc w:val="right"/>
      <w:pPr>
        <w:tabs>
          <w:tab w:val="num" w:pos="5040"/>
        </w:tabs>
        <w:ind w:left="5040" w:hanging="360"/>
      </w:pPr>
    </w:lvl>
    <w:lvl w:ilvl="7">
      <w:start w:val="1"/>
      <w:numFmt w:val="upperRoman"/>
      <w:lvlText w:val="%2.%3.%4.%5.%6.%7.%8."/>
      <w:lvlJc w:val="right"/>
      <w:pPr>
        <w:tabs>
          <w:tab w:val="num" w:pos="5760"/>
        </w:tabs>
        <w:ind w:left="5760" w:hanging="360"/>
      </w:pPr>
    </w:lvl>
    <w:lvl w:ilvl="8">
      <w:start w:val="1"/>
      <w:numFmt w:val="upperRoman"/>
      <w:lvlText w:val="%2.%3.%4.%5.%6.%7.%8.%9."/>
      <w:lvlJc w:val="righ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00000024"/>
    <w:multiLevelType w:val="multilevel"/>
    <w:tmpl w:val="00000024"/>
    <w:name w:val="WWNum4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00000025"/>
    <w:multiLevelType w:val="multilevel"/>
    <w:tmpl w:val="00000025"/>
    <w:name w:val="WWNum41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00000027"/>
    <w:multiLevelType w:val="multilevel"/>
    <w:tmpl w:val="D6787B50"/>
    <w:name w:val="WWNum4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00000028"/>
    <w:multiLevelType w:val="multilevel"/>
    <w:tmpl w:val="B1E409F2"/>
    <w:name w:val="WWNum4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00000029"/>
    <w:multiLevelType w:val="multilevel"/>
    <w:tmpl w:val="DAFA3E6A"/>
    <w:name w:val="WWNum4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0B1C53E0"/>
    <w:multiLevelType w:val="multilevel"/>
    <w:tmpl w:val="17E87FF0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005" w:hanging="360"/>
      </w:pPr>
      <w:rPr>
        <w:rFonts w:hint="default"/>
        <w:b/>
      </w:rPr>
    </w:lvl>
    <w:lvl w:ilvl="2">
      <w:start w:val="1"/>
      <w:numFmt w:val="decimal"/>
      <w:lvlText w:val="%3)"/>
      <w:lvlJc w:val="left"/>
      <w:pPr>
        <w:ind w:left="2010" w:hanging="720"/>
      </w:pPr>
      <w:rPr>
        <w:rFonts w:ascii="Arial Narrow" w:eastAsia="Times New Roman" w:hAnsi="Arial Narrow" w:cs="Times New Roman"/>
        <w:b/>
      </w:rPr>
    </w:lvl>
    <w:lvl w:ilvl="3">
      <w:start w:val="1"/>
      <w:numFmt w:val="decimal"/>
      <w:lvlText w:val="%1.%2.%3.%4"/>
      <w:lvlJc w:val="left"/>
      <w:pPr>
        <w:ind w:left="2655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30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30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495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5955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6600" w:hanging="1440"/>
      </w:pPr>
      <w:rPr>
        <w:rFonts w:hint="default"/>
        <w:b/>
      </w:rPr>
    </w:lvl>
  </w:abstractNum>
  <w:abstractNum w:abstractNumId="34" w15:restartNumberingAfterBreak="0">
    <w:nsid w:val="11DB32C0"/>
    <w:multiLevelType w:val="hybridMultilevel"/>
    <w:tmpl w:val="B3065948"/>
    <w:lvl w:ilvl="0" w:tplc="C5DC13D0">
      <w:start w:val="1"/>
      <w:numFmt w:val="lowerLetter"/>
      <w:lvlText w:val="%1)"/>
      <w:lvlJc w:val="left"/>
      <w:pPr>
        <w:tabs>
          <w:tab w:val="num" w:pos="714"/>
        </w:tabs>
        <w:ind w:left="714" w:hanging="354"/>
      </w:pPr>
      <w:rPr>
        <w:rFonts w:hint="default"/>
        <w:b/>
        <w:i w:val="0"/>
        <w:color w:val="auto"/>
        <w:sz w:val="20"/>
        <w:szCs w:val="20"/>
      </w:rPr>
    </w:lvl>
    <w:lvl w:ilvl="1" w:tplc="7A327164">
      <w:start w:val="2"/>
      <w:numFmt w:val="lowerLetter"/>
      <w:lvlText w:val="%2."/>
      <w:lvlJc w:val="left"/>
      <w:pPr>
        <w:tabs>
          <w:tab w:val="num" w:pos="1440"/>
        </w:tabs>
        <w:ind w:left="1437" w:hanging="357"/>
      </w:pPr>
      <w:rPr>
        <w:rFonts w:ascii="Century Gothic" w:hAnsi="Century Gothic" w:cs="Arial" w:hint="default"/>
        <w:b w:val="0"/>
        <w:i w:val="0"/>
        <w:color w:val="auto"/>
        <w:sz w:val="20"/>
        <w:szCs w:val="20"/>
      </w:rPr>
    </w:lvl>
    <w:lvl w:ilvl="2" w:tplc="70BC3B2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8DA062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B899B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010A6A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6D2F11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92AE02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2B6EFE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11E363E4"/>
    <w:multiLevelType w:val="multilevel"/>
    <w:tmpl w:val="29BA33A2"/>
    <w:lvl w:ilvl="0">
      <w:start w:val="7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1043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96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7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90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44" w:hanging="1440"/>
      </w:pPr>
      <w:rPr>
        <w:rFonts w:hint="default"/>
      </w:rPr>
    </w:lvl>
  </w:abstractNum>
  <w:abstractNum w:abstractNumId="36" w15:restartNumberingAfterBreak="0">
    <w:nsid w:val="124C334A"/>
    <w:multiLevelType w:val="hybridMultilevel"/>
    <w:tmpl w:val="6C103CD4"/>
    <w:lvl w:ilvl="0" w:tplc="A844C992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9BDEF9C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2A8F72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2F0689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A70CC6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7C254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8213D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C483EC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AB234A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1C7C06F0"/>
    <w:multiLevelType w:val="hybridMultilevel"/>
    <w:tmpl w:val="0C02FDB0"/>
    <w:lvl w:ilvl="0" w:tplc="A7B09334">
      <w:start w:val="12"/>
      <w:numFmt w:val="upperRoman"/>
      <w:lvlText w:val="%1."/>
      <w:lvlJc w:val="left"/>
      <w:pPr>
        <w:ind w:left="1020" w:hanging="720"/>
      </w:pPr>
      <w:rPr>
        <w:rFonts w:hint="default"/>
      </w:rPr>
    </w:lvl>
    <w:lvl w:ilvl="1" w:tplc="9A88D118" w:tentative="1">
      <w:start w:val="1"/>
      <w:numFmt w:val="lowerLetter"/>
      <w:lvlText w:val="%2."/>
      <w:lvlJc w:val="left"/>
      <w:pPr>
        <w:ind w:left="1380" w:hanging="360"/>
      </w:pPr>
    </w:lvl>
    <w:lvl w:ilvl="2" w:tplc="01EC034E" w:tentative="1">
      <w:start w:val="1"/>
      <w:numFmt w:val="lowerRoman"/>
      <w:lvlText w:val="%3."/>
      <w:lvlJc w:val="right"/>
      <w:pPr>
        <w:ind w:left="2100" w:hanging="180"/>
      </w:pPr>
    </w:lvl>
    <w:lvl w:ilvl="3" w:tplc="47922A6C" w:tentative="1">
      <w:start w:val="1"/>
      <w:numFmt w:val="decimal"/>
      <w:lvlText w:val="%4."/>
      <w:lvlJc w:val="left"/>
      <w:pPr>
        <w:ind w:left="2820" w:hanging="360"/>
      </w:pPr>
    </w:lvl>
    <w:lvl w:ilvl="4" w:tplc="EF3A1EA2" w:tentative="1">
      <w:start w:val="1"/>
      <w:numFmt w:val="lowerLetter"/>
      <w:lvlText w:val="%5."/>
      <w:lvlJc w:val="left"/>
      <w:pPr>
        <w:ind w:left="3540" w:hanging="360"/>
      </w:pPr>
    </w:lvl>
    <w:lvl w:ilvl="5" w:tplc="A0D221A0" w:tentative="1">
      <w:start w:val="1"/>
      <w:numFmt w:val="lowerRoman"/>
      <w:lvlText w:val="%6."/>
      <w:lvlJc w:val="right"/>
      <w:pPr>
        <w:ind w:left="4260" w:hanging="180"/>
      </w:pPr>
    </w:lvl>
    <w:lvl w:ilvl="6" w:tplc="46D00228" w:tentative="1">
      <w:start w:val="1"/>
      <w:numFmt w:val="decimal"/>
      <w:lvlText w:val="%7."/>
      <w:lvlJc w:val="left"/>
      <w:pPr>
        <w:ind w:left="4980" w:hanging="360"/>
      </w:pPr>
    </w:lvl>
    <w:lvl w:ilvl="7" w:tplc="08E698AA" w:tentative="1">
      <w:start w:val="1"/>
      <w:numFmt w:val="lowerLetter"/>
      <w:lvlText w:val="%8."/>
      <w:lvlJc w:val="left"/>
      <w:pPr>
        <w:ind w:left="5700" w:hanging="360"/>
      </w:pPr>
    </w:lvl>
    <w:lvl w:ilvl="8" w:tplc="347E12F0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38" w15:restartNumberingAfterBreak="0">
    <w:nsid w:val="23E832DF"/>
    <w:multiLevelType w:val="hybridMultilevel"/>
    <w:tmpl w:val="89C033AC"/>
    <w:lvl w:ilvl="0" w:tplc="36A8136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D82E1C92" w:tentative="1">
      <w:start w:val="1"/>
      <w:numFmt w:val="lowerLetter"/>
      <w:lvlText w:val="%2."/>
      <w:lvlJc w:val="left"/>
      <w:pPr>
        <w:ind w:left="1222" w:hanging="360"/>
      </w:pPr>
    </w:lvl>
    <w:lvl w:ilvl="2" w:tplc="854AC634" w:tentative="1">
      <w:start w:val="1"/>
      <w:numFmt w:val="lowerRoman"/>
      <w:lvlText w:val="%3."/>
      <w:lvlJc w:val="right"/>
      <w:pPr>
        <w:ind w:left="1942" w:hanging="180"/>
      </w:pPr>
    </w:lvl>
    <w:lvl w:ilvl="3" w:tplc="71D8E456" w:tentative="1">
      <w:start w:val="1"/>
      <w:numFmt w:val="decimal"/>
      <w:lvlText w:val="%4."/>
      <w:lvlJc w:val="left"/>
      <w:pPr>
        <w:ind w:left="2662" w:hanging="360"/>
      </w:pPr>
    </w:lvl>
    <w:lvl w:ilvl="4" w:tplc="46BE4CC0" w:tentative="1">
      <w:start w:val="1"/>
      <w:numFmt w:val="lowerLetter"/>
      <w:lvlText w:val="%5."/>
      <w:lvlJc w:val="left"/>
      <w:pPr>
        <w:ind w:left="3382" w:hanging="360"/>
      </w:pPr>
    </w:lvl>
    <w:lvl w:ilvl="5" w:tplc="BC78D3BC" w:tentative="1">
      <w:start w:val="1"/>
      <w:numFmt w:val="lowerRoman"/>
      <w:lvlText w:val="%6."/>
      <w:lvlJc w:val="right"/>
      <w:pPr>
        <w:ind w:left="4102" w:hanging="180"/>
      </w:pPr>
    </w:lvl>
    <w:lvl w:ilvl="6" w:tplc="813EBFDA" w:tentative="1">
      <w:start w:val="1"/>
      <w:numFmt w:val="decimal"/>
      <w:lvlText w:val="%7."/>
      <w:lvlJc w:val="left"/>
      <w:pPr>
        <w:ind w:left="4822" w:hanging="360"/>
      </w:pPr>
    </w:lvl>
    <w:lvl w:ilvl="7" w:tplc="91C6FCCA" w:tentative="1">
      <w:start w:val="1"/>
      <w:numFmt w:val="lowerLetter"/>
      <w:lvlText w:val="%8."/>
      <w:lvlJc w:val="left"/>
      <w:pPr>
        <w:ind w:left="5542" w:hanging="360"/>
      </w:pPr>
    </w:lvl>
    <w:lvl w:ilvl="8" w:tplc="802C7F28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9" w15:restartNumberingAfterBreak="0">
    <w:nsid w:val="264434BB"/>
    <w:multiLevelType w:val="multilevel"/>
    <w:tmpl w:val="F1FA895C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0" w15:restartNumberingAfterBreak="0">
    <w:nsid w:val="2B4F3437"/>
    <w:multiLevelType w:val="multilevel"/>
    <w:tmpl w:val="8D3477E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3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8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4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7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37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648" w:hanging="1440"/>
      </w:pPr>
      <w:rPr>
        <w:rFonts w:hint="default"/>
      </w:rPr>
    </w:lvl>
  </w:abstractNum>
  <w:abstractNum w:abstractNumId="41" w15:restartNumberingAfterBreak="0">
    <w:nsid w:val="2DD335EA"/>
    <w:multiLevelType w:val="multilevel"/>
    <w:tmpl w:val="25742232"/>
    <w:name w:val="WWNum442"/>
    <w:lvl w:ilvl="0">
      <w:start w:val="3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42" w15:restartNumberingAfterBreak="0">
    <w:nsid w:val="30975A8E"/>
    <w:multiLevelType w:val="hybridMultilevel"/>
    <w:tmpl w:val="C700EFD0"/>
    <w:lvl w:ilvl="0" w:tplc="EB965B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890F002" w:tentative="1">
      <w:start w:val="1"/>
      <w:numFmt w:val="lowerLetter"/>
      <w:lvlText w:val="%2."/>
      <w:lvlJc w:val="left"/>
      <w:pPr>
        <w:ind w:left="1440" w:hanging="360"/>
      </w:pPr>
    </w:lvl>
    <w:lvl w:ilvl="2" w:tplc="271E07FA" w:tentative="1">
      <w:start w:val="1"/>
      <w:numFmt w:val="lowerRoman"/>
      <w:lvlText w:val="%3."/>
      <w:lvlJc w:val="right"/>
      <w:pPr>
        <w:ind w:left="2160" w:hanging="180"/>
      </w:pPr>
    </w:lvl>
    <w:lvl w:ilvl="3" w:tplc="86700734" w:tentative="1">
      <w:start w:val="1"/>
      <w:numFmt w:val="decimal"/>
      <w:lvlText w:val="%4."/>
      <w:lvlJc w:val="left"/>
      <w:pPr>
        <w:ind w:left="2880" w:hanging="360"/>
      </w:pPr>
    </w:lvl>
    <w:lvl w:ilvl="4" w:tplc="9B688052" w:tentative="1">
      <w:start w:val="1"/>
      <w:numFmt w:val="lowerLetter"/>
      <w:lvlText w:val="%5."/>
      <w:lvlJc w:val="left"/>
      <w:pPr>
        <w:ind w:left="3600" w:hanging="360"/>
      </w:pPr>
    </w:lvl>
    <w:lvl w:ilvl="5" w:tplc="2B666F8A" w:tentative="1">
      <w:start w:val="1"/>
      <w:numFmt w:val="lowerRoman"/>
      <w:lvlText w:val="%6."/>
      <w:lvlJc w:val="right"/>
      <w:pPr>
        <w:ind w:left="4320" w:hanging="180"/>
      </w:pPr>
    </w:lvl>
    <w:lvl w:ilvl="6" w:tplc="8AC8C6E8" w:tentative="1">
      <w:start w:val="1"/>
      <w:numFmt w:val="decimal"/>
      <w:lvlText w:val="%7."/>
      <w:lvlJc w:val="left"/>
      <w:pPr>
        <w:ind w:left="5040" w:hanging="360"/>
      </w:pPr>
    </w:lvl>
    <w:lvl w:ilvl="7" w:tplc="4B0C6162" w:tentative="1">
      <w:start w:val="1"/>
      <w:numFmt w:val="lowerLetter"/>
      <w:lvlText w:val="%8."/>
      <w:lvlJc w:val="left"/>
      <w:pPr>
        <w:ind w:left="5760" w:hanging="360"/>
      </w:pPr>
    </w:lvl>
    <w:lvl w:ilvl="8" w:tplc="7CD460C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333590A"/>
    <w:multiLevelType w:val="hybridMultilevel"/>
    <w:tmpl w:val="044E6B6A"/>
    <w:lvl w:ilvl="0" w:tplc="D6308A92">
      <w:start w:val="1"/>
      <w:numFmt w:val="ordinal"/>
      <w:lvlText w:val="10.%1"/>
      <w:lvlJc w:val="left"/>
      <w:pPr>
        <w:ind w:left="1080" w:hanging="360"/>
      </w:pPr>
      <w:rPr>
        <w:rFonts w:hint="default"/>
        <w:b/>
        <w:i w:val="0"/>
      </w:rPr>
    </w:lvl>
    <w:lvl w:ilvl="1" w:tplc="670E1AC2">
      <w:start w:val="1"/>
      <w:numFmt w:val="lowerLetter"/>
      <w:lvlText w:val="%2."/>
      <w:lvlJc w:val="left"/>
      <w:pPr>
        <w:ind w:left="1440" w:hanging="360"/>
      </w:pPr>
    </w:lvl>
    <w:lvl w:ilvl="2" w:tplc="E228A0AA">
      <w:start w:val="1"/>
      <w:numFmt w:val="lowerRoman"/>
      <w:lvlText w:val="%3."/>
      <w:lvlJc w:val="right"/>
      <w:pPr>
        <w:ind w:left="2160" w:hanging="180"/>
      </w:pPr>
    </w:lvl>
    <w:lvl w:ilvl="3" w:tplc="395CD44E">
      <w:start w:val="1"/>
      <w:numFmt w:val="decimal"/>
      <w:lvlText w:val="%4."/>
      <w:lvlJc w:val="left"/>
      <w:pPr>
        <w:ind w:left="2880" w:hanging="360"/>
      </w:pPr>
    </w:lvl>
    <w:lvl w:ilvl="4" w:tplc="3B88582E" w:tentative="1">
      <w:start w:val="1"/>
      <w:numFmt w:val="lowerLetter"/>
      <w:lvlText w:val="%5."/>
      <w:lvlJc w:val="left"/>
      <w:pPr>
        <w:ind w:left="3600" w:hanging="360"/>
      </w:pPr>
    </w:lvl>
    <w:lvl w:ilvl="5" w:tplc="481022A6" w:tentative="1">
      <w:start w:val="1"/>
      <w:numFmt w:val="lowerRoman"/>
      <w:lvlText w:val="%6."/>
      <w:lvlJc w:val="right"/>
      <w:pPr>
        <w:ind w:left="4320" w:hanging="180"/>
      </w:pPr>
    </w:lvl>
    <w:lvl w:ilvl="6" w:tplc="9E40961A" w:tentative="1">
      <w:start w:val="1"/>
      <w:numFmt w:val="decimal"/>
      <w:lvlText w:val="%7."/>
      <w:lvlJc w:val="left"/>
      <w:pPr>
        <w:ind w:left="5040" w:hanging="360"/>
      </w:pPr>
    </w:lvl>
    <w:lvl w:ilvl="7" w:tplc="0CB00A5A" w:tentative="1">
      <w:start w:val="1"/>
      <w:numFmt w:val="lowerLetter"/>
      <w:lvlText w:val="%8."/>
      <w:lvlJc w:val="left"/>
      <w:pPr>
        <w:ind w:left="5760" w:hanging="360"/>
      </w:pPr>
    </w:lvl>
    <w:lvl w:ilvl="8" w:tplc="6F6885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3D437023"/>
    <w:multiLevelType w:val="hybridMultilevel"/>
    <w:tmpl w:val="751411CA"/>
    <w:lvl w:ilvl="0" w:tplc="293C5A52">
      <w:start w:val="1"/>
      <w:numFmt w:val="decimal"/>
      <w:lvlText w:val="%1."/>
      <w:lvlJc w:val="left"/>
      <w:pPr>
        <w:ind w:left="720" w:hanging="360"/>
      </w:pPr>
      <w:rPr>
        <w:rFonts w:cs="Arial" w:hint="default"/>
        <w:b w:val="0"/>
      </w:rPr>
    </w:lvl>
    <w:lvl w:ilvl="1" w:tplc="98ACACB6" w:tentative="1">
      <w:start w:val="1"/>
      <w:numFmt w:val="lowerLetter"/>
      <w:lvlText w:val="%2."/>
      <w:lvlJc w:val="left"/>
      <w:pPr>
        <w:ind w:left="1440" w:hanging="360"/>
      </w:pPr>
    </w:lvl>
    <w:lvl w:ilvl="2" w:tplc="4BEE388C" w:tentative="1">
      <w:start w:val="1"/>
      <w:numFmt w:val="lowerRoman"/>
      <w:lvlText w:val="%3."/>
      <w:lvlJc w:val="right"/>
      <w:pPr>
        <w:ind w:left="2160" w:hanging="180"/>
      </w:pPr>
    </w:lvl>
    <w:lvl w:ilvl="3" w:tplc="E01AD542" w:tentative="1">
      <w:start w:val="1"/>
      <w:numFmt w:val="decimal"/>
      <w:lvlText w:val="%4."/>
      <w:lvlJc w:val="left"/>
      <w:pPr>
        <w:ind w:left="2880" w:hanging="360"/>
      </w:pPr>
    </w:lvl>
    <w:lvl w:ilvl="4" w:tplc="FEDE10DC" w:tentative="1">
      <w:start w:val="1"/>
      <w:numFmt w:val="lowerLetter"/>
      <w:lvlText w:val="%5."/>
      <w:lvlJc w:val="left"/>
      <w:pPr>
        <w:ind w:left="3600" w:hanging="360"/>
      </w:pPr>
    </w:lvl>
    <w:lvl w:ilvl="5" w:tplc="240E8B9C" w:tentative="1">
      <w:start w:val="1"/>
      <w:numFmt w:val="lowerRoman"/>
      <w:lvlText w:val="%6."/>
      <w:lvlJc w:val="right"/>
      <w:pPr>
        <w:ind w:left="4320" w:hanging="180"/>
      </w:pPr>
    </w:lvl>
    <w:lvl w:ilvl="6" w:tplc="409AD4CE" w:tentative="1">
      <w:start w:val="1"/>
      <w:numFmt w:val="decimal"/>
      <w:lvlText w:val="%7."/>
      <w:lvlJc w:val="left"/>
      <w:pPr>
        <w:ind w:left="5040" w:hanging="360"/>
      </w:pPr>
    </w:lvl>
    <w:lvl w:ilvl="7" w:tplc="A116424A" w:tentative="1">
      <w:start w:val="1"/>
      <w:numFmt w:val="lowerLetter"/>
      <w:lvlText w:val="%8."/>
      <w:lvlJc w:val="left"/>
      <w:pPr>
        <w:ind w:left="5760" w:hanging="360"/>
      </w:pPr>
    </w:lvl>
    <w:lvl w:ilvl="8" w:tplc="7B365EB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E131993"/>
    <w:multiLevelType w:val="multilevel"/>
    <w:tmpl w:val="ABB0F3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3F3C2315"/>
    <w:multiLevelType w:val="hybridMultilevel"/>
    <w:tmpl w:val="40FA15DC"/>
    <w:lvl w:ilvl="0" w:tplc="AD00530C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6E90130A" w:tentative="1">
      <w:start w:val="1"/>
      <w:numFmt w:val="lowerLetter"/>
      <w:lvlText w:val="%2."/>
      <w:lvlJc w:val="left"/>
      <w:pPr>
        <w:ind w:left="2073" w:hanging="360"/>
      </w:pPr>
    </w:lvl>
    <w:lvl w:ilvl="2" w:tplc="E5A6C1D8" w:tentative="1">
      <w:start w:val="1"/>
      <w:numFmt w:val="lowerRoman"/>
      <w:lvlText w:val="%3."/>
      <w:lvlJc w:val="right"/>
      <w:pPr>
        <w:ind w:left="2793" w:hanging="180"/>
      </w:pPr>
    </w:lvl>
    <w:lvl w:ilvl="3" w:tplc="261EB824" w:tentative="1">
      <w:start w:val="1"/>
      <w:numFmt w:val="decimal"/>
      <w:lvlText w:val="%4."/>
      <w:lvlJc w:val="left"/>
      <w:pPr>
        <w:ind w:left="3513" w:hanging="360"/>
      </w:pPr>
    </w:lvl>
    <w:lvl w:ilvl="4" w:tplc="C15EC9D0" w:tentative="1">
      <w:start w:val="1"/>
      <w:numFmt w:val="lowerLetter"/>
      <w:lvlText w:val="%5."/>
      <w:lvlJc w:val="left"/>
      <w:pPr>
        <w:ind w:left="4233" w:hanging="360"/>
      </w:pPr>
    </w:lvl>
    <w:lvl w:ilvl="5" w:tplc="D452E166" w:tentative="1">
      <w:start w:val="1"/>
      <w:numFmt w:val="lowerRoman"/>
      <w:lvlText w:val="%6."/>
      <w:lvlJc w:val="right"/>
      <w:pPr>
        <w:ind w:left="4953" w:hanging="180"/>
      </w:pPr>
    </w:lvl>
    <w:lvl w:ilvl="6" w:tplc="8432DC60" w:tentative="1">
      <w:start w:val="1"/>
      <w:numFmt w:val="decimal"/>
      <w:lvlText w:val="%7."/>
      <w:lvlJc w:val="left"/>
      <w:pPr>
        <w:ind w:left="5673" w:hanging="360"/>
      </w:pPr>
    </w:lvl>
    <w:lvl w:ilvl="7" w:tplc="E7C8A01C" w:tentative="1">
      <w:start w:val="1"/>
      <w:numFmt w:val="lowerLetter"/>
      <w:lvlText w:val="%8."/>
      <w:lvlJc w:val="left"/>
      <w:pPr>
        <w:ind w:left="6393" w:hanging="360"/>
      </w:pPr>
    </w:lvl>
    <w:lvl w:ilvl="8" w:tplc="EC365090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7" w15:restartNumberingAfterBreak="0">
    <w:nsid w:val="415D3F8E"/>
    <w:multiLevelType w:val="multilevel"/>
    <w:tmpl w:val="AAA87BF8"/>
    <w:lvl w:ilvl="0">
      <w:start w:val="4"/>
      <w:numFmt w:val="decimal"/>
      <w:lvlText w:val="%1"/>
      <w:lvlJc w:val="left"/>
      <w:pPr>
        <w:ind w:left="360" w:hanging="360"/>
      </w:pPr>
      <w:rPr>
        <w:rFonts w:ascii="Arial Narrow" w:hAnsi="Arial Narrow" w:hint="default"/>
        <w:sz w:val="22"/>
      </w:rPr>
    </w:lvl>
    <w:lvl w:ilvl="1">
      <w:start w:val="1"/>
      <w:numFmt w:val="decimal"/>
      <w:lvlText w:val="%1.%2"/>
      <w:lvlJc w:val="left"/>
      <w:pPr>
        <w:ind w:left="717" w:hanging="360"/>
      </w:pPr>
      <w:rPr>
        <w:rFonts w:ascii="Arial Narrow" w:hAnsi="Arial Narrow" w:hint="default"/>
        <w:b/>
        <w:sz w:val="22"/>
      </w:rPr>
    </w:lvl>
    <w:lvl w:ilvl="2">
      <w:start w:val="1"/>
      <w:numFmt w:val="decimal"/>
      <w:lvlText w:val="%1.%2.%3"/>
      <w:lvlJc w:val="left"/>
      <w:pPr>
        <w:ind w:left="1434" w:hanging="720"/>
      </w:pPr>
      <w:rPr>
        <w:rFonts w:ascii="Arial Narrow" w:hAnsi="Arial Narrow" w:hint="default"/>
        <w:sz w:val="22"/>
      </w:rPr>
    </w:lvl>
    <w:lvl w:ilvl="3">
      <w:start w:val="1"/>
      <w:numFmt w:val="decimal"/>
      <w:lvlText w:val="%1.%2.%3.%4"/>
      <w:lvlJc w:val="left"/>
      <w:pPr>
        <w:ind w:left="1791" w:hanging="720"/>
      </w:pPr>
      <w:rPr>
        <w:rFonts w:ascii="Arial Narrow" w:hAnsi="Arial Narrow" w:hint="default"/>
        <w:sz w:val="22"/>
      </w:rPr>
    </w:lvl>
    <w:lvl w:ilvl="4">
      <w:start w:val="1"/>
      <w:numFmt w:val="decimal"/>
      <w:lvlText w:val="%1.%2.%3.%4.%5"/>
      <w:lvlJc w:val="left"/>
      <w:pPr>
        <w:ind w:left="2508" w:hanging="1080"/>
      </w:pPr>
      <w:rPr>
        <w:rFonts w:ascii="Arial Narrow" w:hAnsi="Arial Narrow" w:hint="default"/>
        <w:sz w:val="22"/>
      </w:rPr>
    </w:lvl>
    <w:lvl w:ilvl="5">
      <w:start w:val="1"/>
      <w:numFmt w:val="decimal"/>
      <w:lvlText w:val="%1.%2.%3.%4.%5.%6"/>
      <w:lvlJc w:val="left"/>
      <w:pPr>
        <w:ind w:left="2865" w:hanging="1080"/>
      </w:pPr>
      <w:rPr>
        <w:rFonts w:ascii="Arial Narrow" w:hAnsi="Arial Narrow" w:hint="default"/>
        <w:sz w:val="22"/>
      </w:rPr>
    </w:lvl>
    <w:lvl w:ilvl="6">
      <w:start w:val="1"/>
      <w:numFmt w:val="decimal"/>
      <w:lvlText w:val="%1.%2.%3.%4.%5.%6.%7"/>
      <w:lvlJc w:val="left"/>
      <w:pPr>
        <w:ind w:left="3582" w:hanging="1440"/>
      </w:pPr>
      <w:rPr>
        <w:rFonts w:ascii="Arial Narrow" w:hAnsi="Arial Narrow" w:hint="default"/>
        <w:sz w:val="22"/>
      </w:rPr>
    </w:lvl>
    <w:lvl w:ilvl="7">
      <w:start w:val="1"/>
      <w:numFmt w:val="decimal"/>
      <w:lvlText w:val="%1.%2.%3.%4.%5.%6.%7.%8"/>
      <w:lvlJc w:val="left"/>
      <w:pPr>
        <w:ind w:left="3939" w:hanging="1440"/>
      </w:pPr>
      <w:rPr>
        <w:rFonts w:ascii="Arial Narrow" w:hAnsi="Arial Narrow"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4656" w:hanging="1800"/>
      </w:pPr>
      <w:rPr>
        <w:rFonts w:ascii="Arial Narrow" w:hAnsi="Arial Narrow" w:hint="default"/>
        <w:sz w:val="22"/>
      </w:rPr>
    </w:lvl>
  </w:abstractNum>
  <w:abstractNum w:abstractNumId="48" w15:restartNumberingAfterBreak="0">
    <w:nsid w:val="47D32171"/>
    <w:multiLevelType w:val="hybridMultilevel"/>
    <w:tmpl w:val="1D5E2536"/>
    <w:lvl w:ilvl="0" w:tplc="BB38ED6C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rFonts w:ascii="Arial Narrow" w:hAnsi="Arial Narrow" w:hint="default"/>
        <w:b/>
        <w:sz w:val="22"/>
      </w:rPr>
    </w:lvl>
    <w:lvl w:ilvl="1" w:tplc="D136C5AE">
      <w:start w:val="1"/>
      <w:numFmt w:val="bullet"/>
      <w:lvlText w:val="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2" w:tplc="1DBAF092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964C758C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18FCF40A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D02E2C78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67B4CF64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DB00121A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DF3EEF6E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49" w15:restartNumberingAfterBreak="0">
    <w:nsid w:val="4DD47FB8"/>
    <w:multiLevelType w:val="hybridMultilevel"/>
    <w:tmpl w:val="9248562A"/>
    <w:lvl w:ilvl="0" w:tplc="D36ED828">
      <w:start w:val="1"/>
      <w:numFmt w:val="decimal"/>
      <w:lvlText w:val="%1."/>
      <w:lvlJc w:val="left"/>
      <w:pPr>
        <w:ind w:left="720" w:hanging="360"/>
      </w:pPr>
      <w:rPr>
        <w:b w:val="0"/>
        <w:sz w:val="22"/>
      </w:rPr>
    </w:lvl>
    <w:lvl w:ilvl="1" w:tplc="107A7E5E" w:tentative="1">
      <w:start w:val="1"/>
      <w:numFmt w:val="lowerLetter"/>
      <w:lvlText w:val="%2."/>
      <w:lvlJc w:val="left"/>
      <w:pPr>
        <w:ind w:left="1440" w:hanging="360"/>
      </w:pPr>
    </w:lvl>
    <w:lvl w:ilvl="2" w:tplc="471EA59C" w:tentative="1">
      <w:start w:val="1"/>
      <w:numFmt w:val="lowerRoman"/>
      <w:lvlText w:val="%3."/>
      <w:lvlJc w:val="right"/>
      <w:pPr>
        <w:ind w:left="2160" w:hanging="180"/>
      </w:pPr>
    </w:lvl>
    <w:lvl w:ilvl="3" w:tplc="DABCE556" w:tentative="1">
      <w:start w:val="1"/>
      <w:numFmt w:val="decimal"/>
      <w:lvlText w:val="%4."/>
      <w:lvlJc w:val="left"/>
      <w:pPr>
        <w:ind w:left="2880" w:hanging="360"/>
      </w:pPr>
    </w:lvl>
    <w:lvl w:ilvl="4" w:tplc="AFD28F8C" w:tentative="1">
      <w:start w:val="1"/>
      <w:numFmt w:val="lowerLetter"/>
      <w:lvlText w:val="%5."/>
      <w:lvlJc w:val="left"/>
      <w:pPr>
        <w:ind w:left="3600" w:hanging="360"/>
      </w:pPr>
    </w:lvl>
    <w:lvl w:ilvl="5" w:tplc="8F7E716A" w:tentative="1">
      <w:start w:val="1"/>
      <w:numFmt w:val="lowerRoman"/>
      <w:lvlText w:val="%6."/>
      <w:lvlJc w:val="right"/>
      <w:pPr>
        <w:ind w:left="4320" w:hanging="180"/>
      </w:pPr>
    </w:lvl>
    <w:lvl w:ilvl="6" w:tplc="8BC2312C" w:tentative="1">
      <w:start w:val="1"/>
      <w:numFmt w:val="decimal"/>
      <w:lvlText w:val="%7."/>
      <w:lvlJc w:val="left"/>
      <w:pPr>
        <w:ind w:left="5040" w:hanging="360"/>
      </w:pPr>
    </w:lvl>
    <w:lvl w:ilvl="7" w:tplc="AC3E56B4" w:tentative="1">
      <w:start w:val="1"/>
      <w:numFmt w:val="lowerLetter"/>
      <w:lvlText w:val="%8."/>
      <w:lvlJc w:val="left"/>
      <w:pPr>
        <w:ind w:left="5760" w:hanging="360"/>
      </w:pPr>
    </w:lvl>
    <w:lvl w:ilvl="8" w:tplc="8E26E97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A715FA2"/>
    <w:multiLevelType w:val="hybridMultilevel"/>
    <w:tmpl w:val="06B47788"/>
    <w:lvl w:ilvl="0" w:tplc="65747394">
      <w:start w:val="1"/>
      <w:numFmt w:val="bullet"/>
      <w:lvlText w:val="–"/>
      <w:lvlJc w:val="left"/>
      <w:pPr>
        <w:ind w:left="1571" w:hanging="360"/>
      </w:pPr>
      <w:rPr>
        <w:rFonts w:ascii="Arial Narrow" w:hAnsi="Arial Narrow" w:hint="default"/>
      </w:rPr>
    </w:lvl>
    <w:lvl w:ilvl="1" w:tplc="99108E24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8F484ED8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15D612C4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4456FA84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436CE77E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88ACC104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271E09CC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45BA4E4C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1" w15:restartNumberingAfterBreak="0">
    <w:nsid w:val="5B307834"/>
    <w:multiLevelType w:val="hybridMultilevel"/>
    <w:tmpl w:val="AD84425E"/>
    <w:lvl w:ilvl="0" w:tplc="7494CE80">
      <w:start w:val="1"/>
      <w:numFmt w:val="decimal"/>
      <w:lvlText w:val="%1."/>
      <w:lvlJc w:val="left"/>
      <w:pPr>
        <w:ind w:left="1069" w:hanging="360"/>
      </w:pPr>
      <w:rPr>
        <w:rFonts w:hint="default"/>
        <w:b/>
        <w:bCs/>
      </w:rPr>
    </w:lvl>
    <w:lvl w:ilvl="1" w:tplc="C4FEDC42" w:tentative="1">
      <w:start w:val="1"/>
      <w:numFmt w:val="lowerLetter"/>
      <w:lvlText w:val="%2."/>
      <w:lvlJc w:val="left"/>
      <w:pPr>
        <w:ind w:left="1789" w:hanging="360"/>
      </w:pPr>
    </w:lvl>
    <w:lvl w:ilvl="2" w:tplc="6658A9EA" w:tentative="1">
      <w:start w:val="1"/>
      <w:numFmt w:val="lowerRoman"/>
      <w:lvlText w:val="%3."/>
      <w:lvlJc w:val="right"/>
      <w:pPr>
        <w:ind w:left="2509" w:hanging="180"/>
      </w:pPr>
    </w:lvl>
    <w:lvl w:ilvl="3" w:tplc="23F6E5DA" w:tentative="1">
      <w:start w:val="1"/>
      <w:numFmt w:val="decimal"/>
      <w:lvlText w:val="%4."/>
      <w:lvlJc w:val="left"/>
      <w:pPr>
        <w:ind w:left="3229" w:hanging="360"/>
      </w:pPr>
    </w:lvl>
    <w:lvl w:ilvl="4" w:tplc="68CE1A8E" w:tentative="1">
      <w:start w:val="1"/>
      <w:numFmt w:val="lowerLetter"/>
      <w:lvlText w:val="%5."/>
      <w:lvlJc w:val="left"/>
      <w:pPr>
        <w:ind w:left="3949" w:hanging="360"/>
      </w:pPr>
    </w:lvl>
    <w:lvl w:ilvl="5" w:tplc="21FAFAF6" w:tentative="1">
      <w:start w:val="1"/>
      <w:numFmt w:val="lowerRoman"/>
      <w:lvlText w:val="%6."/>
      <w:lvlJc w:val="right"/>
      <w:pPr>
        <w:ind w:left="4669" w:hanging="180"/>
      </w:pPr>
    </w:lvl>
    <w:lvl w:ilvl="6" w:tplc="669281E6" w:tentative="1">
      <w:start w:val="1"/>
      <w:numFmt w:val="decimal"/>
      <w:lvlText w:val="%7."/>
      <w:lvlJc w:val="left"/>
      <w:pPr>
        <w:ind w:left="5389" w:hanging="360"/>
      </w:pPr>
    </w:lvl>
    <w:lvl w:ilvl="7" w:tplc="F092C02E" w:tentative="1">
      <w:start w:val="1"/>
      <w:numFmt w:val="lowerLetter"/>
      <w:lvlText w:val="%8."/>
      <w:lvlJc w:val="left"/>
      <w:pPr>
        <w:ind w:left="6109" w:hanging="360"/>
      </w:pPr>
    </w:lvl>
    <w:lvl w:ilvl="8" w:tplc="20526914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2" w15:restartNumberingAfterBreak="0">
    <w:nsid w:val="69D73BE3"/>
    <w:multiLevelType w:val="multilevel"/>
    <w:tmpl w:val="8D3477E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3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8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4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7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37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648" w:hanging="1440"/>
      </w:pPr>
      <w:rPr>
        <w:rFonts w:hint="default"/>
      </w:rPr>
    </w:lvl>
  </w:abstractNum>
  <w:abstractNum w:abstractNumId="53" w15:restartNumberingAfterBreak="0">
    <w:nsid w:val="6B072AAD"/>
    <w:multiLevelType w:val="hybridMultilevel"/>
    <w:tmpl w:val="EF08C57A"/>
    <w:lvl w:ilvl="0" w:tplc="063431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D0E214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8A524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4A499B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2489AE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FC2312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4885DB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888099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56A3E1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6DC73BC7"/>
    <w:multiLevelType w:val="multilevel"/>
    <w:tmpl w:val="9E747070"/>
    <w:lvl w:ilvl="0">
      <w:start w:val="7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83" w:hanging="40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276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55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3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4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38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64" w:hanging="1440"/>
      </w:pPr>
      <w:rPr>
        <w:rFonts w:hint="default"/>
      </w:rPr>
    </w:lvl>
  </w:abstractNum>
  <w:abstractNum w:abstractNumId="55" w15:restartNumberingAfterBreak="0">
    <w:nsid w:val="71FC1910"/>
    <w:multiLevelType w:val="hybridMultilevel"/>
    <w:tmpl w:val="DA521B96"/>
    <w:lvl w:ilvl="0" w:tplc="A87E8F22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Arial Narrow" w:hAnsi="Arial Narrow" w:hint="default"/>
        <w:b/>
        <w:i w:val="0"/>
        <w:sz w:val="22"/>
        <w:szCs w:val="22"/>
        <w:lang w:val="pl-PL"/>
      </w:rPr>
    </w:lvl>
    <w:lvl w:ilvl="1" w:tplc="865E537C">
      <w:start w:val="1"/>
      <w:numFmt w:val="lowerLetter"/>
      <w:lvlText w:val="%2)"/>
      <w:lvlJc w:val="left"/>
      <w:pPr>
        <w:tabs>
          <w:tab w:val="num" w:pos="1437"/>
        </w:tabs>
        <w:ind w:left="1437" w:hanging="357"/>
      </w:pPr>
      <w:rPr>
        <w:rFonts w:ascii="Century Gothic" w:hAnsi="Century Gothic" w:hint="default"/>
        <w:b w:val="0"/>
        <w:i w:val="0"/>
        <w:color w:val="auto"/>
        <w:sz w:val="22"/>
        <w:szCs w:val="22"/>
      </w:rPr>
    </w:lvl>
    <w:lvl w:ilvl="2" w:tplc="502E721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37CFB90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  <w:b/>
      </w:rPr>
    </w:lvl>
    <w:lvl w:ilvl="4" w:tplc="6F42973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30034C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6FA759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CBCED7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4C0360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 w15:restartNumberingAfterBreak="0">
    <w:nsid w:val="74E13DF2"/>
    <w:multiLevelType w:val="hybridMultilevel"/>
    <w:tmpl w:val="48A65C14"/>
    <w:lvl w:ilvl="0" w:tplc="E8C6B140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  <w:b w:val="0"/>
      </w:rPr>
    </w:lvl>
    <w:lvl w:ilvl="1" w:tplc="80A81F56" w:tentative="1">
      <w:start w:val="1"/>
      <w:numFmt w:val="lowerLetter"/>
      <w:lvlText w:val="%2."/>
      <w:lvlJc w:val="left"/>
      <w:pPr>
        <w:ind w:left="1800" w:hanging="360"/>
      </w:pPr>
    </w:lvl>
    <w:lvl w:ilvl="2" w:tplc="9D8A26DE" w:tentative="1">
      <w:start w:val="1"/>
      <w:numFmt w:val="lowerRoman"/>
      <w:lvlText w:val="%3."/>
      <w:lvlJc w:val="right"/>
      <w:pPr>
        <w:ind w:left="2520" w:hanging="180"/>
      </w:pPr>
    </w:lvl>
    <w:lvl w:ilvl="3" w:tplc="9FDAE658" w:tentative="1">
      <w:start w:val="1"/>
      <w:numFmt w:val="decimal"/>
      <w:lvlText w:val="%4."/>
      <w:lvlJc w:val="left"/>
      <w:pPr>
        <w:ind w:left="3240" w:hanging="360"/>
      </w:pPr>
    </w:lvl>
    <w:lvl w:ilvl="4" w:tplc="41304C8C" w:tentative="1">
      <w:start w:val="1"/>
      <w:numFmt w:val="lowerLetter"/>
      <w:lvlText w:val="%5."/>
      <w:lvlJc w:val="left"/>
      <w:pPr>
        <w:ind w:left="3960" w:hanging="360"/>
      </w:pPr>
    </w:lvl>
    <w:lvl w:ilvl="5" w:tplc="EEFA9D92" w:tentative="1">
      <w:start w:val="1"/>
      <w:numFmt w:val="lowerRoman"/>
      <w:lvlText w:val="%6."/>
      <w:lvlJc w:val="right"/>
      <w:pPr>
        <w:ind w:left="4680" w:hanging="180"/>
      </w:pPr>
    </w:lvl>
    <w:lvl w:ilvl="6" w:tplc="594E8286" w:tentative="1">
      <w:start w:val="1"/>
      <w:numFmt w:val="decimal"/>
      <w:lvlText w:val="%7."/>
      <w:lvlJc w:val="left"/>
      <w:pPr>
        <w:ind w:left="5400" w:hanging="360"/>
      </w:pPr>
    </w:lvl>
    <w:lvl w:ilvl="7" w:tplc="F0A21E82" w:tentative="1">
      <w:start w:val="1"/>
      <w:numFmt w:val="lowerLetter"/>
      <w:lvlText w:val="%8."/>
      <w:lvlJc w:val="left"/>
      <w:pPr>
        <w:ind w:left="6120" w:hanging="360"/>
      </w:pPr>
    </w:lvl>
    <w:lvl w:ilvl="8" w:tplc="DFAA275C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7" w15:restartNumberingAfterBreak="0">
    <w:nsid w:val="756879B8"/>
    <w:multiLevelType w:val="hybridMultilevel"/>
    <w:tmpl w:val="EBC20C0E"/>
    <w:lvl w:ilvl="0" w:tplc="524CC6E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67C27B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</w:rPr>
    </w:lvl>
    <w:lvl w:ilvl="2" w:tplc="DE724318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Arial" w:hint="default"/>
        <w:b/>
        <w:color w:val="auto"/>
        <w:sz w:val="22"/>
        <w:szCs w:val="22"/>
      </w:rPr>
    </w:lvl>
    <w:lvl w:ilvl="3" w:tplc="508698DE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b/>
        <w:color w:val="auto"/>
      </w:rPr>
    </w:lvl>
    <w:lvl w:ilvl="4" w:tplc="2020DE8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882CDA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646741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69C8B2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6FEBBF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 w15:restartNumberingAfterBreak="0">
    <w:nsid w:val="7A5740C9"/>
    <w:multiLevelType w:val="multilevel"/>
    <w:tmpl w:val="29F636E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9" w15:restartNumberingAfterBreak="0">
    <w:nsid w:val="7AFE2297"/>
    <w:multiLevelType w:val="multilevel"/>
    <w:tmpl w:val="8D3477E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3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8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4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7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37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648" w:hanging="144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2"/>
  </w:num>
  <w:num w:numId="12">
    <w:abstractNumId w:val="18"/>
  </w:num>
  <w:num w:numId="13">
    <w:abstractNumId w:val="19"/>
  </w:num>
  <w:num w:numId="14">
    <w:abstractNumId w:val="20"/>
  </w:num>
  <w:num w:numId="15">
    <w:abstractNumId w:val="22"/>
  </w:num>
  <w:num w:numId="16">
    <w:abstractNumId w:val="24"/>
  </w:num>
  <w:num w:numId="17">
    <w:abstractNumId w:val="25"/>
  </w:num>
  <w:num w:numId="18">
    <w:abstractNumId w:val="26"/>
  </w:num>
  <w:num w:numId="19">
    <w:abstractNumId w:val="28"/>
  </w:num>
  <w:num w:numId="20">
    <w:abstractNumId w:val="29"/>
  </w:num>
  <w:num w:numId="21">
    <w:abstractNumId w:val="30"/>
  </w:num>
  <w:num w:numId="22">
    <w:abstractNumId w:val="31"/>
  </w:num>
  <w:num w:numId="23">
    <w:abstractNumId w:val="32"/>
  </w:num>
  <w:num w:numId="24">
    <w:abstractNumId w:val="45"/>
  </w:num>
  <w:num w:numId="25">
    <w:abstractNumId w:val="49"/>
  </w:num>
  <w:num w:numId="26">
    <w:abstractNumId w:val="55"/>
  </w:num>
  <w:num w:numId="27">
    <w:abstractNumId w:val="34"/>
  </w:num>
  <w:num w:numId="28">
    <w:abstractNumId w:val="47"/>
  </w:num>
  <w:num w:numId="29">
    <w:abstractNumId w:val="57"/>
  </w:num>
  <w:num w:numId="30">
    <w:abstractNumId w:val="35"/>
  </w:num>
  <w:num w:numId="31">
    <w:abstractNumId w:val="54"/>
  </w:num>
  <w:num w:numId="32">
    <w:abstractNumId w:val="52"/>
  </w:num>
  <w:num w:numId="33">
    <w:abstractNumId w:val="40"/>
  </w:num>
  <w:num w:numId="34">
    <w:abstractNumId w:val="59"/>
  </w:num>
  <w:num w:numId="35">
    <w:abstractNumId w:val="36"/>
  </w:num>
  <w:num w:numId="36">
    <w:abstractNumId w:val="53"/>
  </w:num>
  <w:num w:numId="37">
    <w:abstractNumId w:val="43"/>
  </w:num>
  <w:num w:numId="38">
    <w:abstractNumId w:val="33"/>
  </w:num>
  <w:num w:numId="39">
    <w:abstractNumId w:val="56"/>
  </w:num>
  <w:num w:numId="40">
    <w:abstractNumId w:val="58"/>
  </w:num>
  <w:num w:numId="41">
    <w:abstractNumId w:val="48"/>
  </w:num>
  <w:num w:numId="42">
    <w:abstractNumId w:val="46"/>
  </w:num>
  <w:num w:numId="43">
    <w:abstractNumId w:val="41"/>
  </w:num>
  <w:num w:numId="44">
    <w:abstractNumId w:val="37"/>
  </w:num>
  <w:num w:numId="45">
    <w:abstractNumId w:val="38"/>
  </w:num>
  <w:num w:numId="46">
    <w:abstractNumId w:val="50"/>
  </w:num>
  <w:num w:numId="47">
    <w:abstractNumId w:val="44"/>
  </w:num>
  <w:num w:numId="48">
    <w:abstractNumId w:val="39"/>
  </w:num>
  <w:num w:numId="49">
    <w:abstractNumId w:val="42"/>
  </w:num>
  <w:num w:numId="50">
    <w:abstractNumId w:val="51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06F6"/>
    <w:rsid w:val="00026530"/>
    <w:rsid w:val="00033043"/>
    <w:rsid w:val="000537CE"/>
    <w:rsid w:val="00055DE3"/>
    <w:rsid w:val="000603A4"/>
    <w:rsid w:val="00061C9C"/>
    <w:rsid w:val="000623DB"/>
    <w:rsid w:val="000938A5"/>
    <w:rsid w:val="00093D93"/>
    <w:rsid w:val="00095179"/>
    <w:rsid w:val="000A3502"/>
    <w:rsid w:val="000A6DCA"/>
    <w:rsid w:val="000B359D"/>
    <w:rsid w:val="000B5266"/>
    <w:rsid w:val="000B7885"/>
    <w:rsid w:val="00102C20"/>
    <w:rsid w:val="00113C8B"/>
    <w:rsid w:val="00127569"/>
    <w:rsid w:val="00152AC7"/>
    <w:rsid w:val="00153904"/>
    <w:rsid w:val="0016343D"/>
    <w:rsid w:val="001751FB"/>
    <w:rsid w:val="0017646B"/>
    <w:rsid w:val="001A7AF8"/>
    <w:rsid w:val="001B1711"/>
    <w:rsid w:val="001C7A79"/>
    <w:rsid w:val="001E67BE"/>
    <w:rsid w:val="001F0E12"/>
    <w:rsid w:val="00200F54"/>
    <w:rsid w:val="00226BD9"/>
    <w:rsid w:val="002439D9"/>
    <w:rsid w:val="0025742B"/>
    <w:rsid w:val="00262D44"/>
    <w:rsid w:val="002862D5"/>
    <w:rsid w:val="00297D32"/>
    <w:rsid w:val="002A4646"/>
    <w:rsid w:val="002C571A"/>
    <w:rsid w:val="002D34F2"/>
    <w:rsid w:val="002E01F1"/>
    <w:rsid w:val="002E3A24"/>
    <w:rsid w:val="002E574B"/>
    <w:rsid w:val="002E765E"/>
    <w:rsid w:val="002F02F8"/>
    <w:rsid w:val="002F0AC0"/>
    <w:rsid w:val="00301109"/>
    <w:rsid w:val="003155BD"/>
    <w:rsid w:val="003226ED"/>
    <w:rsid w:val="00331F57"/>
    <w:rsid w:val="0034047F"/>
    <w:rsid w:val="003609A5"/>
    <w:rsid w:val="0036133D"/>
    <w:rsid w:val="00362D0A"/>
    <w:rsid w:val="00364D31"/>
    <w:rsid w:val="0037210F"/>
    <w:rsid w:val="003745CC"/>
    <w:rsid w:val="003752A0"/>
    <w:rsid w:val="003A2F7C"/>
    <w:rsid w:val="003A7026"/>
    <w:rsid w:val="003B130C"/>
    <w:rsid w:val="003C703C"/>
    <w:rsid w:val="003C7753"/>
    <w:rsid w:val="003E3125"/>
    <w:rsid w:val="003F6461"/>
    <w:rsid w:val="004036DC"/>
    <w:rsid w:val="00404F0C"/>
    <w:rsid w:val="004078FB"/>
    <w:rsid w:val="00420686"/>
    <w:rsid w:val="004222E6"/>
    <w:rsid w:val="00424722"/>
    <w:rsid w:val="00430945"/>
    <w:rsid w:val="00433539"/>
    <w:rsid w:val="004428AA"/>
    <w:rsid w:val="004570FA"/>
    <w:rsid w:val="00471E15"/>
    <w:rsid w:val="00480712"/>
    <w:rsid w:val="00481D2F"/>
    <w:rsid w:val="00482F9F"/>
    <w:rsid w:val="00485316"/>
    <w:rsid w:val="0049597A"/>
    <w:rsid w:val="004B19D1"/>
    <w:rsid w:val="004B3135"/>
    <w:rsid w:val="004C7356"/>
    <w:rsid w:val="00511419"/>
    <w:rsid w:val="00513774"/>
    <w:rsid w:val="00513F03"/>
    <w:rsid w:val="00524439"/>
    <w:rsid w:val="005367EF"/>
    <w:rsid w:val="00550177"/>
    <w:rsid w:val="005551EF"/>
    <w:rsid w:val="00566162"/>
    <w:rsid w:val="00570196"/>
    <w:rsid w:val="0057691A"/>
    <w:rsid w:val="0058462D"/>
    <w:rsid w:val="005966BA"/>
    <w:rsid w:val="00597B5D"/>
    <w:rsid w:val="005A37C9"/>
    <w:rsid w:val="005A511B"/>
    <w:rsid w:val="005B0C53"/>
    <w:rsid w:val="005B6D2F"/>
    <w:rsid w:val="005E4F12"/>
    <w:rsid w:val="005F3FA7"/>
    <w:rsid w:val="005F750B"/>
    <w:rsid w:val="006038D2"/>
    <w:rsid w:val="00605477"/>
    <w:rsid w:val="00621A1E"/>
    <w:rsid w:val="00626751"/>
    <w:rsid w:val="006343CF"/>
    <w:rsid w:val="006345E2"/>
    <w:rsid w:val="0065395A"/>
    <w:rsid w:val="006567DD"/>
    <w:rsid w:val="00665435"/>
    <w:rsid w:val="006705AD"/>
    <w:rsid w:val="006742A3"/>
    <w:rsid w:val="0067551B"/>
    <w:rsid w:val="006900E5"/>
    <w:rsid w:val="006978AB"/>
    <w:rsid w:val="00697CF8"/>
    <w:rsid w:val="006A1F41"/>
    <w:rsid w:val="006C29D2"/>
    <w:rsid w:val="006C48B7"/>
    <w:rsid w:val="006C49DC"/>
    <w:rsid w:val="006D558B"/>
    <w:rsid w:val="006E63C7"/>
    <w:rsid w:val="006E79E5"/>
    <w:rsid w:val="006F1270"/>
    <w:rsid w:val="006F40D4"/>
    <w:rsid w:val="00726992"/>
    <w:rsid w:val="0073472D"/>
    <w:rsid w:val="00736C9F"/>
    <w:rsid w:val="00737907"/>
    <w:rsid w:val="00753987"/>
    <w:rsid w:val="0076150E"/>
    <w:rsid w:val="00765F98"/>
    <w:rsid w:val="00787877"/>
    <w:rsid w:val="007956E1"/>
    <w:rsid w:val="007A4CD6"/>
    <w:rsid w:val="007A509D"/>
    <w:rsid w:val="007B5EF8"/>
    <w:rsid w:val="007C0A14"/>
    <w:rsid w:val="007C336E"/>
    <w:rsid w:val="007C65C3"/>
    <w:rsid w:val="007C70B5"/>
    <w:rsid w:val="007F19D6"/>
    <w:rsid w:val="0080629E"/>
    <w:rsid w:val="00807E94"/>
    <w:rsid w:val="008244D0"/>
    <w:rsid w:val="008360CF"/>
    <w:rsid w:val="0083754F"/>
    <w:rsid w:val="00840A34"/>
    <w:rsid w:val="00865D5B"/>
    <w:rsid w:val="008746CA"/>
    <w:rsid w:val="00874775"/>
    <w:rsid w:val="008809B1"/>
    <w:rsid w:val="0088288C"/>
    <w:rsid w:val="00886DDA"/>
    <w:rsid w:val="00897B04"/>
    <w:rsid w:val="008A40DD"/>
    <w:rsid w:val="008B1662"/>
    <w:rsid w:val="008C6282"/>
    <w:rsid w:val="008D08B2"/>
    <w:rsid w:val="008D3644"/>
    <w:rsid w:val="008D3AE1"/>
    <w:rsid w:val="008D4420"/>
    <w:rsid w:val="008D55DB"/>
    <w:rsid w:val="008F07DF"/>
    <w:rsid w:val="008F4BF0"/>
    <w:rsid w:val="008F6DC3"/>
    <w:rsid w:val="008F75F9"/>
    <w:rsid w:val="00901D10"/>
    <w:rsid w:val="00923315"/>
    <w:rsid w:val="00925DDF"/>
    <w:rsid w:val="009405D3"/>
    <w:rsid w:val="00950CCA"/>
    <w:rsid w:val="0095409A"/>
    <w:rsid w:val="00961C25"/>
    <w:rsid w:val="00962227"/>
    <w:rsid w:val="00964C7A"/>
    <w:rsid w:val="00982FD5"/>
    <w:rsid w:val="009A3608"/>
    <w:rsid w:val="009A56C2"/>
    <w:rsid w:val="009B4D98"/>
    <w:rsid w:val="009B7581"/>
    <w:rsid w:val="009C10FC"/>
    <w:rsid w:val="009E6DFD"/>
    <w:rsid w:val="00A0344B"/>
    <w:rsid w:val="00A06805"/>
    <w:rsid w:val="00A07612"/>
    <w:rsid w:val="00A106F6"/>
    <w:rsid w:val="00A12137"/>
    <w:rsid w:val="00A17A66"/>
    <w:rsid w:val="00A31F52"/>
    <w:rsid w:val="00A37EB3"/>
    <w:rsid w:val="00A61B49"/>
    <w:rsid w:val="00A620FF"/>
    <w:rsid w:val="00A73C31"/>
    <w:rsid w:val="00A9016A"/>
    <w:rsid w:val="00A9435B"/>
    <w:rsid w:val="00AA0B9B"/>
    <w:rsid w:val="00AA0D89"/>
    <w:rsid w:val="00AB1F9C"/>
    <w:rsid w:val="00AC5CD6"/>
    <w:rsid w:val="00AC67AA"/>
    <w:rsid w:val="00B022D7"/>
    <w:rsid w:val="00B13A41"/>
    <w:rsid w:val="00B20A39"/>
    <w:rsid w:val="00B22066"/>
    <w:rsid w:val="00B5630B"/>
    <w:rsid w:val="00B569EA"/>
    <w:rsid w:val="00B72333"/>
    <w:rsid w:val="00B725C2"/>
    <w:rsid w:val="00B7571C"/>
    <w:rsid w:val="00B81946"/>
    <w:rsid w:val="00B973B7"/>
    <w:rsid w:val="00BA190A"/>
    <w:rsid w:val="00BB7755"/>
    <w:rsid w:val="00BD39DD"/>
    <w:rsid w:val="00BD54E2"/>
    <w:rsid w:val="00BE2995"/>
    <w:rsid w:val="00BE7E93"/>
    <w:rsid w:val="00BF4A5D"/>
    <w:rsid w:val="00C02FD4"/>
    <w:rsid w:val="00C16499"/>
    <w:rsid w:val="00C17690"/>
    <w:rsid w:val="00C35C51"/>
    <w:rsid w:val="00C40437"/>
    <w:rsid w:val="00C449B9"/>
    <w:rsid w:val="00C44AEC"/>
    <w:rsid w:val="00C45B85"/>
    <w:rsid w:val="00C47E89"/>
    <w:rsid w:val="00C50CFA"/>
    <w:rsid w:val="00C62CB1"/>
    <w:rsid w:val="00C63998"/>
    <w:rsid w:val="00C82A6A"/>
    <w:rsid w:val="00C93696"/>
    <w:rsid w:val="00C96037"/>
    <w:rsid w:val="00CA7301"/>
    <w:rsid w:val="00CA76A7"/>
    <w:rsid w:val="00CB1845"/>
    <w:rsid w:val="00CC2BA5"/>
    <w:rsid w:val="00CD370C"/>
    <w:rsid w:val="00CE22BA"/>
    <w:rsid w:val="00CE5802"/>
    <w:rsid w:val="00CF6C82"/>
    <w:rsid w:val="00D04AFD"/>
    <w:rsid w:val="00D3048A"/>
    <w:rsid w:val="00D37EC6"/>
    <w:rsid w:val="00D413CF"/>
    <w:rsid w:val="00D420BA"/>
    <w:rsid w:val="00D46C09"/>
    <w:rsid w:val="00D514E6"/>
    <w:rsid w:val="00D518BD"/>
    <w:rsid w:val="00D5646F"/>
    <w:rsid w:val="00D641F9"/>
    <w:rsid w:val="00D64454"/>
    <w:rsid w:val="00D7659F"/>
    <w:rsid w:val="00D92FF9"/>
    <w:rsid w:val="00DA3C5A"/>
    <w:rsid w:val="00DA4CFC"/>
    <w:rsid w:val="00DA60F3"/>
    <w:rsid w:val="00DB2355"/>
    <w:rsid w:val="00DB39E9"/>
    <w:rsid w:val="00DB3F48"/>
    <w:rsid w:val="00DB5781"/>
    <w:rsid w:val="00DC105B"/>
    <w:rsid w:val="00DC797F"/>
    <w:rsid w:val="00DD7829"/>
    <w:rsid w:val="00DE0D77"/>
    <w:rsid w:val="00DE420E"/>
    <w:rsid w:val="00DF7562"/>
    <w:rsid w:val="00E108B9"/>
    <w:rsid w:val="00E16D40"/>
    <w:rsid w:val="00E22F69"/>
    <w:rsid w:val="00E3559C"/>
    <w:rsid w:val="00E440B6"/>
    <w:rsid w:val="00E47990"/>
    <w:rsid w:val="00E550E8"/>
    <w:rsid w:val="00E66010"/>
    <w:rsid w:val="00E66FDD"/>
    <w:rsid w:val="00E85711"/>
    <w:rsid w:val="00E97A4F"/>
    <w:rsid w:val="00EA4F06"/>
    <w:rsid w:val="00EB5D72"/>
    <w:rsid w:val="00EC5EFE"/>
    <w:rsid w:val="00ED1A8D"/>
    <w:rsid w:val="00EF335C"/>
    <w:rsid w:val="00EF5DBF"/>
    <w:rsid w:val="00F232E5"/>
    <w:rsid w:val="00F26E8E"/>
    <w:rsid w:val="00F27B2A"/>
    <w:rsid w:val="00F27DE3"/>
    <w:rsid w:val="00F424DE"/>
    <w:rsid w:val="00F655DF"/>
    <w:rsid w:val="00F97FB1"/>
    <w:rsid w:val="00FA6892"/>
    <w:rsid w:val="00FC5BBA"/>
    <w:rsid w:val="00FE0EBF"/>
    <w:rsid w:val="00FE2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77E973"/>
  <w15:docId w15:val="{7DF2D86E-5FCE-4A84-B41F-26ABB1D1FF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0" w:unhideWhenUsed="1"/>
    <w:lsdException w:name="heading 5" w:semiHidden="1" w:uiPriority="9" w:unhideWhenUsed="1"/>
    <w:lsdException w:name="heading 6" w:semiHidden="1" w:uiPriority="0" w:unhideWhenUsed="1"/>
    <w:lsdException w:name="heading 7" w:semiHidden="1" w:uiPriority="9" w:unhideWhenUsed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Standardowy1"/>
    <w:rsid w:val="00C45B85"/>
    <w:pPr>
      <w:spacing w:after="0" w:line="240" w:lineRule="auto"/>
    </w:pPr>
    <w:rPr>
      <w:rFonts w:ascii="Arial Narrow" w:eastAsia="Times New Roman" w:hAnsi="Arial Narrow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rsid w:val="00C45B85"/>
    <w:pPr>
      <w:keepNext/>
      <w:keepLines/>
      <w:spacing w:before="240"/>
      <w:outlineLvl w:val="0"/>
    </w:pPr>
    <w:rPr>
      <w:rFonts w:eastAsiaTheme="majorEastAsia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rsid w:val="00C45B85"/>
    <w:pPr>
      <w:keepNext/>
      <w:keepLines/>
      <w:spacing w:before="40"/>
      <w:outlineLvl w:val="1"/>
    </w:pPr>
    <w:rPr>
      <w:rFonts w:eastAsiaTheme="majorEastAsia" w:cstheme="majorBidi"/>
      <w:color w:val="365F91" w:themeColor="accent1" w:themeShade="BF"/>
      <w:sz w:val="26"/>
      <w:szCs w:val="26"/>
    </w:rPr>
  </w:style>
  <w:style w:type="paragraph" w:styleId="Nagwek4">
    <w:name w:val="heading 4"/>
    <w:basedOn w:val="Normalny"/>
    <w:next w:val="Normalny"/>
    <w:link w:val="Nagwek4Znak"/>
    <w:rsid w:val="00A106F6"/>
    <w:pPr>
      <w:keepNext/>
      <w:jc w:val="right"/>
      <w:outlineLvl w:val="3"/>
    </w:pPr>
    <w:rPr>
      <w:sz w:val="28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rsid w:val="00C45B85"/>
    <w:pPr>
      <w:keepNext/>
      <w:keepLines/>
      <w:spacing w:before="40"/>
      <w:outlineLvl w:val="4"/>
    </w:pPr>
    <w:rPr>
      <w:rFonts w:eastAsiaTheme="majorEastAsia" w:cstheme="majorBidi"/>
      <w:color w:val="365F91" w:themeColor="accent1" w:themeShade="BF"/>
    </w:rPr>
  </w:style>
  <w:style w:type="paragraph" w:styleId="Nagwek6">
    <w:name w:val="heading 6"/>
    <w:basedOn w:val="Normalny"/>
    <w:next w:val="Normalny"/>
    <w:link w:val="Nagwek6Znak"/>
    <w:rsid w:val="00A106F6"/>
    <w:pPr>
      <w:keepNext/>
      <w:spacing w:line="360" w:lineRule="auto"/>
      <w:jc w:val="both"/>
      <w:outlineLvl w:val="5"/>
    </w:pPr>
    <w:rPr>
      <w:b/>
      <w:bCs/>
      <w:sz w:val="22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rsid w:val="00C45B85"/>
    <w:pPr>
      <w:keepNext/>
      <w:keepLines/>
      <w:spacing w:before="40"/>
      <w:outlineLvl w:val="6"/>
    </w:pPr>
    <w:rPr>
      <w:rFonts w:eastAsiaTheme="majorEastAsia" w:cstheme="majorBidi"/>
      <w:i/>
      <w:iCs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basedOn w:val="Domylnaczcionkaakapitu"/>
    <w:link w:val="Nagwek4"/>
    <w:rsid w:val="00A106F6"/>
    <w:rPr>
      <w:rFonts w:ascii="Times New Roman" w:eastAsia="Times New Roman" w:hAnsi="Times New Roman" w:cs="Times New Roman"/>
      <w:sz w:val="28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rsid w:val="00A106F6"/>
    <w:rPr>
      <w:rFonts w:ascii="Times New Roman" w:eastAsia="Times New Roman" w:hAnsi="Times New Roman" w:cs="Times New Roman"/>
      <w:b/>
      <w:bCs/>
      <w:szCs w:val="24"/>
      <w:lang w:eastAsia="pl-PL"/>
    </w:rPr>
  </w:style>
  <w:style w:type="paragraph" w:styleId="Nagwek">
    <w:name w:val="header"/>
    <w:basedOn w:val="Normalny"/>
    <w:link w:val="NagwekZnak"/>
    <w:rsid w:val="00A106F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106F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A106F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106F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ytu">
    <w:name w:val="Title"/>
    <w:basedOn w:val="Normalny"/>
    <w:link w:val="TytuZnak"/>
    <w:rsid w:val="00A106F6"/>
    <w:pPr>
      <w:jc w:val="center"/>
    </w:pPr>
    <w:rPr>
      <w:b/>
      <w:bCs/>
    </w:rPr>
  </w:style>
  <w:style w:type="character" w:customStyle="1" w:styleId="TytuZnak">
    <w:name w:val="Tytuł Znak"/>
    <w:basedOn w:val="Domylnaczcionkaakapitu"/>
    <w:link w:val="Tytu"/>
    <w:rsid w:val="00A106F6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Akapitzlist">
    <w:name w:val="List Paragraph"/>
    <w:basedOn w:val="Normalny"/>
    <w:link w:val="AkapitzlistZnak"/>
    <w:uiPriority w:val="34"/>
    <w:rsid w:val="00A106F6"/>
    <w:pPr>
      <w:ind w:left="708"/>
    </w:pPr>
  </w:style>
  <w:style w:type="paragraph" w:customStyle="1" w:styleId="Akapitzlist1">
    <w:name w:val="Akapit z listą1"/>
    <w:basedOn w:val="Normalny"/>
    <w:rsid w:val="00A106F6"/>
    <w:pPr>
      <w:suppressAutoHyphens/>
      <w:ind w:left="708"/>
    </w:pPr>
    <w:rPr>
      <w:kern w:val="1"/>
      <w:lang w:eastAsia="ar-SA"/>
    </w:rPr>
  </w:style>
  <w:style w:type="paragraph" w:customStyle="1" w:styleId="Normalny1">
    <w:name w:val="Normalny1"/>
    <w:rsid w:val="00A106F6"/>
    <w:pPr>
      <w:suppressAutoHyphens/>
    </w:pPr>
    <w:rPr>
      <w:rFonts w:ascii="Calibri" w:eastAsia="Calibri" w:hAnsi="Calibri" w:cs="Times New Roman"/>
      <w:lang w:eastAsia="ar-SA"/>
    </w:rPr>
  </w:style>
  <w:style w:type="character" w:customStyle="1" w:styleId="Domylnaczcionkaakapitu1">
    <w:name w:val="Domyślna czcionka akapitu1"/>
    <w:rsid w:val="00A106F6"/>
  </w:style>
  <w:style w:type="character" w:styleId="Odwoaniedokomentarza">
    <w:name w:val="annotation reference"/>
    <w:basedOn w:val="Domylnaczcionkaakapitu"/>
    <w:unhideWhenUsed/>
    <w:rsid w:val="00A106F6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A106F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A106F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Bezodstpw">
    <w:name w:val="No Spacing"/>
    <w:uiPriority w:val="99"/>
    <w:qFormat/>
    <w:rsid w:val="00127569"/>
    <w:pPr>
      <w:spacing w:after="0" w:line="240" w:lineRule="auto"/>
    </w:pPr>
    <w:rPr>
      <w:rFonts w:ascii="Open Sans" w:eastAsia="Calibri" w:hAnsi="Open Sans" w:cs="Calibri"/>
      <w:sz w:val="20"/>
    </w:rPr>
  </w:style>
  <w:style w:type="paragraph" w:customStyle="1" w:styleId="default">
    <w:name w:val="default"/>
    <w:basedOn w:val="Normalny"/>
    <w:uiPriority w:val="99"/>
    <w:rsid w:val="00A106F6"/>
    <w:pPr>
      <w:spacing w:before="100" w:beforeAutospacing="1" w:after="100" w:afterAutospacing="1"/>
    </w:pPr>
  </w:style>
  <w:style w:type="paragraph" w:styleId="Tekstpodstawowy">
    <w:name w:val="Body Text"/>
    <w:basedOn w:val="Normalny"/>
    <w:link w:val="TekstpodstawowyZnak"/>
    <w:rsid w:val="00A106F6"/>
    <w:pPr>
      <w:autoSpaceDE w:val="0"/>
      <w:autoSpaceDN w:val="0"/>
      <w:jc w:val="center"/>
    </w:pPr>
    <w:rPr>
      <w:b/>
      <w:bCs/>
      <w:sz w:val="48"/>
      <w:szCs w:val="48"/>
    </w:rPr>
  </w:style>
  <w:style w:type="character" w:customStyle="1" w:styleId="TekstpodstawowyZnak">
    <w:name w:val="Tekst podstawowy Znak"/>
    <w:basedOn w:val="Domylnaczcionkaakapitu"/>
    <w:link w:val="Tekstpodstawowy"/>
    <w:rsid w:val="00A106F6"/>
    <w:rPr>
      <w:rFonts w:ascii="Times New Roman" w:eastAsia="Times New Roman" w:hAnsi="Times New Roman" w:cs="Times New Roman"/>
      <w:b/>
      <w:bCs/>
      <w:sz w:val="48"/>
      <w:szCs w:val="48"/>
      <w:lang w:eastAsia="pl-PL"/>
    </w:rPr>
  </w:style>
  <w:style w:type="paragraph" w:styleId="Tekstpodstawowy3">
    <w:name w:val="Body Text 3"/>
    <w:basedOn w:val="Normalny"/>
    <w:link w:val="Tekstpodstawowy3Znak"/>
    <w:rsid w:val="00A106F6"/>
    <w:rPr>
      <w:szCs w:val="20"/>
    </w:rPr>
  </w:style>
  <w:style w:type="character" w:customStyle="1" w:styleId="Tekstpodstawowy3Znak">
    <w:name w:val="Tekst podstawowy 3 Znak"/>
    <w:basedOn w:val="Domylnaczcionkaakapitu"/>
    <w:link w:val="Tekstpodstawowy3"/>
    <w:rsid w:val="00A106F6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Text">
    <w:name w:val="Text"/>
    <w:basedOn w:val="Normalny"/>
    <w:rsid w:val="00A106F6"/>
    <w:pPr>
      <w:suppressAutoHyphens/>
      <w:spacing w:after="240"/>
      <w:ind w:firstLine="1440"/>
    </w:pPr>
    <w:rPr>
      <w:szCs w:val="20"/>
      <w:lang w:val="en-US"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106F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106F6"/>
    <w:rPr>
      <w:rFonts w:ascii="Tahoma" w:eastAsia="Times New Roman" w:hAnsi="Tahoma" w:cs="Tahoma"/>
      <w:sz w:val="16"/>
      <w:szCs w:val="16"/>
      <w:lang w:eastAsia="pl-PL"/>
    </w:rPr>
  </w:style>
  <w:style w:type="paragraph" w:styleId="Tekstprzypisudolnego">
    <w:name w:val="footnote text"/>
    <w:basedOn w:val="Normalny"/>
    <w:link w:val="TekstprzypisudolnegoZnak"/>
    <w:semiHidden/>
    <w:unhideWhenUsed/>
    <w:rsid w:val="00113C8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113C8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semiHidden/>
    <w:unhideWhenUsed/>
    <w:rsid w:val="00113C8B"/>
    <w:rPr>
      <w:vertAlign w:val="superscript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0A3502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0A350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kt">
    <w:name w:val="pkt"/>
    <w:basedOn w:val="Normalny"/>
    <w:rsid w:val="000A3502"/>
    <w:pPr>
      <w:spacing w:before="60" w:after="60"/>
      <w:ind w:left="851" w:hanging="295"/>
      <w:jc w:val="both"/>
    </w:pPr>
    <w:rPr>
      <w:spacing w:val="-4"/>
      <w:sz w:val="22"/>
      <w:szCs w:val="20"/>
    </w:rPr>
  </w:style>
  <w:style w:type="paragraph" w:customStyle="1" w:styleId="XYPunkt">
    <w:name w:val="X.Y Punkt"/>
    <w:basedOn w:val="Normalny"/>
    <w:rsid w:val="000A3502"/>
    <w:pPr>
      <w:spacing w:before="120" w:after="120"/>
      <w:ind w:left="567" w:right="567" w:hanging="567"/>
      <w:jc w:val="both"/>
    </w:pPr>
    <w:rPr>
      <w:szCs w:val="20"/>
    </w:rPr>
  </w:style>
  <w:style w:type="paragraph" w:styleId="Zwykytekst">
    <w:name w:val="Plain Text"/>
    <w:basedOn w:val="Normalny"/>
    <w:link w:val="ZwykytekstZnak"/>
    <w:rsid w:val="000A3502"/>
    <w:pPr>
      <w:autoSpaceDE w:val="0"/>
      <w:autoSpaceDN w:val="0"/>
    </w:pPr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0A3502"/>
    <w:rPr>
      <w:rFonts w:ascii="Courier New" w:eastAsia="Times New Roman" w:hAnsi="Courier New" w:cs="Courier New"/>
      <w:sz w:val="20"/>
      <w:szCs w:val="20"/>
      <w:lang w:eastAsia="pl-PL"/>
    </w:rPr>
  </w:style>
  <w:style w:type="paragraph" w:customStyle="1" w:styleId="Zwykytekst1">
    <w:name w:val="Zwykły tekst1"/>
    <w:basedOn w:val="Normalny"/>
    <w:rsid w:val="000A3502"/>
    <w:pPr>
      <w:suppressAutoHyphens/>
      <w:autoSpaceDE w:val="0"/>
    </w:pPr>
    <w:rPr>
      <w:rFonts w:ascii="Courier New" w:hAnsi="Courier New" w:cs="Courier New"/>
      <w:sz w:val="20"/>
      <w:szCs w:val="20"/>
      <w:lang w:eastAsia="ar-SA"/>
    </w:rPr>
  </w:style>
  <w:style w:type="character" w:styleId="Hipercze">
    <w:name w:val="Hyperlink"/>
    <w:rsid w:val="00FE2DBE"/>
    <w:rPr>
      <w:color w:val="0000FF"/>
      <w:u w:val="single"/>
    </w:rPr>
  </w:style>
  <w:style w:type="paragraph" w:customStyle="1" w:styleId="Tekstpodstawowywcity31">
    <w:name w:val="Tekst podstawowy wcięty 31"/>
    <w:basedOn w:val="Normalny"/>
    <w:rsid w:val="000B7885"/>
    <w:pPr>
      <w:suppressAutoHyphens/>
      <w:spacing w:line="280" w:lineRule="exact"/>
      <w:ind w:left="710" w:hanging="1"/>
      <w:jc w:val="both"/>
    </w:pPr>
    <w:rPr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0761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07612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table" w:styleId="Tabela-Siatka">
    <w:name w:val="Table Grid"/>
    <w:basedOn w:val="Standardowy"/>
    <w:uiPriority w:val="59"/>
    <w:unhideWhenUsed/>
    <w:rsid w:val="005B0C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link w:val="Akapitzlist"/>
    <w:uiPriority w:val="34"/>
    <w:locked/>
    <w:rsid w:val="0080629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apytanieI">
    <w:name w:val="Zapytanie I"/>
    <w:basedOn w:val="Normalny"/>
    <w:link w:val="ZapytanieIZnak"/>
    <w:rsid w:val="0080629E"/>
    <w:pPr>
      <w:tabs>
        <w:tab w:val="num" w:pos="0"/>
      </w:tabs>
      <w:suppressAutoHyphens/>
      <w:spacing w:before="240"/>
      <w:ind w:left="720" w:hanging="360"/>
      <w:jc w:val="both"/>
    </w:pPr>
    <w:rPr>
      <w:rFonts w:cstheme="minorHAnsi"/>
      <w:b/>
      <w:sz w:val="22"/>
      <w:szCs w:val="22"/>
    </w:rPr>
  </w:style>
  <w:style w:type="character" w:customStyle="1" w:styleId="ZapytanieIZnak">
    <w:name w:val="Zapytanie I Znak"/>
    <w:basedOn w:val="Domylnaczcionkaakapitu"/>
    <w:link w:val="ZapytanieI"/>
    <w:rsid w:val="0080629E"/>
    <w:rPr>
      <w:rFonts w:ascii="Arial Narrow" w:eastAsia="Times New Roman" w:hAnsi="Arial Narrow" w:cstheme="minorHAnsi"/>
      <w:b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C45B85"/>
    <w:rPr>
      <w:rFonts w:ascii="Arial Narrow" w:eastAsiaTheme="majorEastAsia" w:hAnsi="Arial Narrow" w:cstheme="majorBidi"/>
      <w:color w:val="365F91" w:themeColor="accent1" w:themeShade="BF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45B85"/>
    <w:rPr>
      <w:rFonts w:ascii="Arial Narrow" w:eastAsiaTheme="majorEastAsia" w:hAnsi="Arial Narrow" w:cstheme="majorBidi"/>
      <w:color w:val="365F91" w:themeColor="accent1" w:themeShade="BF"/>
      <w:sz w:val="26"/>
      <w:szCs w:val="26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EF5DBF"/>
    <w:rPr>
      <w:color w:val="808080"/>
    </w:rPr>
  </w:style>
  <w:style w:type="character" w:customStyle="1" w:styleId="Teksttreci2">
    <w:name w:val="Tekst treści (2)"/>
    <w:basedOn w:val="Domylnaczcionkaakapitu"/>
    <w:rsid w:val="00E440B6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single"/>
      <w:lang w:val="pl-PL" w:eastAsia="pl-PL" w:bidi="pl-PL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45B85"/>
    <w:rPr>
      <w:rFonts w:ascii="Arial Narrow" w:eastAsiaTheme="majorEastAsia" w:hAnsi="Arial Narrow" w:cstheme="majorBidi"/>
      <w:color w:val="365F91" w:themeColor="accent1" w:themeShade="BF"/>
      <w:sz w:val="24"/>
      <w:szCs w:val="24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45B85"/>
    <w:rPr>
      <w:rFonts w:ascii="Arial Narrow" w:eastAsiaTheme="majorEastAsia" w:hAnsi="Arial Narrow" w:cstheme="majorBidi"/>
      <w:i/>
      <w:iCs/>
      <w:color w:val="243F60" w:themeColor="accent1" w:themeShade="7F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rsid w:val="00C45B85"/>
    <w:rPr>
      <w:rFonts w:ascii="Arial Narrow" w:hAnsi="Arial Narrow"/>
      <w:b/>
      <w:bCs/>
    </w:rPr>
  </w:style>
  <w:style w:type="character" w:styleId="Odwoanieintensywne">
    <w:name w:val="Intense Reference"/>
    <w:basedOn w:val="Domylnaczcionkaakapitu"/>
    <w:uiPriority w:val="32"/>
    <w:rsid w:val="00C45B85"/>
    <w:rPr>
      <w:rFonts w:ascii="Arial Narrow" w:hAnsi="Arial Narrow"/>
      <w:b/>
      <w:bCs/>
      <w:smallCaps/>
      <w:color w:val="4F81BD" w:themeColor="accent1"/>
      <w:spacing w:val="5"/>
    </w:rPr>
  </w:style>
  <w:style w:type="character" w:styleId="Odwoaniedelikatne">
    <w:name w:val="Subtle Reference"/>
    <w:basedOn w:val="Domylnaczcionkaakapitu"/>
    <w:uiPriority w:val="31"/>
    <w:rsid w:val="00C45B85"/>
    <w:rPr>
      <w:rFonts w:ascii="Arial Narrow" w:hAnsi="Arial Narrow"/>
      <w:smallCaps/>
      <w:color w:val="5A5A5A" w:themeColor="text1" w:themeTint="A5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C10FC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9C10FC"/>
    <w:rPr>
      <w:color w:val="800080" w:themeColor="followedHyperlink"/>
      <w:u w:val="single"/>
    </w:rPr>
  </w:style>
  <w:style w:type="character" w:customStyle="1" w:styleId="Teksttreci2Pogrubienie">
    <w:name w:val="Tekst treści (2) + Pogrubienie"/>
    <w:basedOn w:val="Domylnaczcionkaakapitu"/>
    <w:rsid w:val="002F0AC0"/>
    <w:rPr>
      <w:rFonts w:ascii="Segoe UI" w:eastAsia="Segoe UI" w:hAnsi="Segoe UI" w:cs="Segoe UI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pl-PL" w:eastAsia="pl-PL" w:bidi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7E9396F9F0A04879A2411ABDFBB170C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419A97D-B606-46A6-9807-4BC12FC11283}"/>
      </w:docPartPr>
      <w:docPartBody>
        <w:p w:rsidR="00663103" w:rsidRDefault="00663103" w:rsidP="00B20A39">
          <w:pPr>
            <w:pStyle w:val="7E9396F9F0A04879A2411ABDFBB170C9"/>
          </w:pPr>
          <w:r w:rsidRPr="00E16D40">
            <w:rPr>
              <w:rStyle w:val="Tekstzastpczy"/>
              <w:rFonts w:ascii="Arial Narrow" w:eastAsiaTheme="minorHAnsi" w:hAnsi="Arial Narrow"/>
            </w:rPr>
            <w:t xml:space="preserve">nazwa </w:t>
          </w:r>
          <w:r w:rsidRPr="00E16D40">
            <w:rPr>
              <w:rStyle w:val="Tekstzastpczy"/>
              <w:rFonts w:ascii="Arial Narrow" w:eastAsiaTheme="minorHAnsi" w:hAnsi="Arial Narrow"/>
            </w:rPr>
            <w:t>zamówienia</w:t>
          </w:r>
        </w:p>
      </w:docPartBody>
    </w:docPart>
  </w:docParts>
</w:glossaryDocument>
</file>

<file path=word/glossary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000000" w:rsidRDefault="00663103">
      <w:pPr>
        <w:spacing w:after="0" w:line="240" w:lineRule="auto"/>
      </w:pPr>
      <w:r>
        <w:separator/>
      </w:r>
    </w:p>
  </w:endnote>
  <w:endnote w:type="continuationSeparator" w:id="0">
    <w:p w:rsidR="00000000" w:rsidRDefault="00663103">
      <w:pPr>
        <w:spacing w:after="0" w:line="240" w:lineRule="auto"/>
      </w:pPr>
      <w:r>
        <w:continuationSeparator/>
      </w:r>
    </w:p>
  </w:endnote>
</w:endnotes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en Sans">
    <w:altName w:val="Open Sans"/>
    <w:panose1 w:val="00000000000000000000"/>
    <w:charset w:val="EE"/>
    <w:family w:val="auto"/>
    <w:pitch w:val="variable"/>
    <w:sig w:usb0="E00002FF" w:usb1="4000201B" w:usb2="00000028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8747A7" w:rsidRDefault="00663103">
      <w:pPr>
        <w:spacing w:after="0" w:line="240" w:lineRule="auto"/>
      </w:pPr>
      <w:r>
        <w:separator/>
      </w:r>
    </w:p>
  </w:footnote>
  <w:footnote w:type="continuationSeparator" w:id="0">
    <w:p w:rsidR="008747A7" w:rsidRDefault="00663103">
      <w:pPr>
        <w:spacing w:after="0" w:line="240" w:lineRule="auto"/>
      </w:pPr>
      <w:r>
        <w:continuationSeparator/>
      </w:r>
    </w:p>
  </w:footnote>
</w:footnote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5C43"/>
    <w:rsid w:val="00162F24"/>
    <w:rsid w:val="001A41BC"/>
    <w:rsid w:val="0037210F"/>
    <w:rsid w:val="00546DA7"/>
    <w:rsid w:val="005E49D0"/>
    <w:rsid w:val="00663103"/>
    <w:rsid w:val="00771EF3"/>
    <w:rsid w:val="007E5C43"/>
    <w:rsid w:val="00833593"/>
    <w:rsid w:val="008747A7"/>
    <w:rsid w:val="00AB4B1C"/>
    <w:rsid w:val="00B20A39"/>
    <w:rsid w:val="00B426D6"/>
    <w:rsid w:val="00C17D88"/>
    <w:rsid w:val="00D5646F"/>
    <w:rsid w:val="00F27B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B20A39"/>
    <w:rPr>
      <w:color w:val="808080"/>
    </w:rPr>
  </w:style>
  <w:style w:type="paragraph" w:customStyle="1" w:styleId="38D5BDCD8E3844E1891BFF851F9D559E1">
    <w:name w:val="38D5BDCD8E3844E1891BFF851F9D559E1"/>
    <w:rsid w:val="00F27B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A2096D82E1147A494FF4A69F166DC26">
    <w:name w:val="3A2096D82E1147A494FF4A69F166DC26"/>
    <w:rsid w:val="00B20A39"/>
  </w:style>
  <w:style w:type="paragraph" w:customStyle="1" w:styleId="78EF9DE130B74F5BBC342E8293606A0E">
    <w:name w:val="78EF9DE130B74F5BBC342E8293606A0E"/>
    <w:rsid w:val="00B20A39"/>
  </w:style>
  <w:style w:type="paragraph" w:customStyle="1" w:styleId="E8C8D9F9BF6E477D8754DAD92DC771DD">
    <w:name w:val="E8C8D9F9BF6E477D8754DAD92DC771DD"/>
    <w:rsid w:val="00B20A39"/>
  </w:style>
  <w:style w:type="paragraph" w:customStyle="1" w:styleId="4CBF087BD8474F46BFF0E5BAF2CA7F18">
    <w:name w:val="4CBF087BD8474F46BFF0E5BAF2CA7F18"/>
    <w:rsid w:val="00B20A39"/>
  </w:style>
  <w:style w:type="paragraph" w:customStyle="1" w:styleId="3DF4759355F54086A39B292E313B430E">
    <w:name w:val="3DF4759355F54086A39B292E313B430E"/>
    <w:rsid w:val="00B20A39"/>
  </w:style>
  <w:style w:type="paragraph" w:customStyle="1" w:styleId="CA8C89FA438A4115909823A1323DCF53">
    <w:name w:val="CA8C89FA438A4115909823A1323DCF53"/>
    <w:rsid w:val="00B20A39"/>
  </w:style>
  <w:style w:type="paragraph" w:customStyle="1" w:styleId="BD1954EAB39D409DB9892E001A5498F5">
    <w:name w:val="BD1954EAB39D409DB9892E001A5498F5"/>
    <w:rsid w:val="00B20A39"/>
  </w:style>
  <w:style w:type="paragraph" w:customStyle="1" w:styleId="1218947FF9114952B85340FC3BBF6A9D">
    <w:name w:val="1218947FF9114952B85340FC3BBF6A9D"/>
    <w:rsid w:val="00B20A39"/>
  </w:style>
  <w:style w:type="paragraph" w:customStyle="1" w:styleId="6D917DC3AFF54A01A2F5715CE8E13B81">
    <w:name w:val="6D917DC3AFF54A01A2F5715CE8E13B81"/>
    <w:rsid w:val="00B20A39"/>
  </w:style>
  <w:style w:type="paragraph" w:customStyle="1" w:styleId="8CFE94AA87134E4F9E59DBBF5B63C158">
    <w:name w:val="8CFE94AA87134E4F9E59DBBF5B63C158"/>
    <w:rsid w:val="00B20A39"/>
  </w:style>
  <w:style w:type="paragraph" w:customStyle="1" w:styleId="BF175F3C790C45259AB16BBA1711BBDF">
    <w:name w:val="BF175F3C790C45259AB16BBA1711BBDF"/>
    <w:rsid w:val="00B20A39"/>
  </w:style>
  <w:style w:type="paragraph" w:customStyle="1" w:styleId="783831F141BD4E5EA977CBD75024DCE5">
    <w:name w:val="783831F141BD4E5EA977CBD75024DCE5"/>
    <w:rsid w:val="00B20A39"/>
  </w:style>
  <w:style w:type="paragraph" w:customStyle="1" w:styleId="DDDFEFF41FB44A71B90E094D1C930DE1">
    <w:name w:val="DDDFEFF41FB44A71B90E094D1C930DE1"/>
    <w:rsid w:val="00B20A39"/>
  </w:style>
  <w:style w:type="paragraph" w:customStyle="1" w:styleId="7E9396F9F0A04879A2411ABDFBB170C9">
    <w:name w:val="7E9396F9F0A04879A2411ABDFBB170C9"/>
    <w:rsid w:val="00B20A3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47BB92-8ED6-453E-A7CD-F9ACA1DB34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852</Words>
  <Characters>5115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NIK</Company>
  <LinksUpToDate>false</LinksUpToDate>
  <CharactersWithSpaces>5956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ASz</dc:creator>
  <cp:lastModifiedBy>Lisowski Artur</cp:lastModifiedBy>
  <cp:revision>3</cp:revision>
  <cp:lastPrinted>2026-04-24T09:31:00Z</cp:lastPrinted>
  <dcterms:created xsi:type="dcterms:W3CDTF">2026-04-24T09:32:00Z</dcterms:created>
  <dcterms:modified xsi:type="dcterms:W3CDTF">2026-04-24T09:33:00Z</dcterms:modified>
</cp:coreProperties>
</file>