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3CD5A9F0" w:rsidR="007F19D6" w:rsidRPr="00127569" w:rsidRDefault="008012F7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664F56" w:rsidRPr="00664F56">
        <w:rPr>
          <w:rFonts w:ascii="Open Sans" w:hAnsi="Open Sans" w:cs="Open Sans"/>
          <w:sz w:val="20"/>
          <w:szCs w:val="20"/>
        </w:rPr>
        <w:t xml:space="preserve"> </w:t>
      </w:r>
      <w:r w:rsidR="00664F56" w:rsidRPr="00127569">
        <w:rPr>
          <w:rFonts w:ascii="Open Sans" w:hAnsi="Open Sans" w:cs="Open Sans"/>
          <w:sz w:val="20"/>
          <w:szCs w:val="20"/>
        </w:rPr>
        <w:t>BAG-BAN.25.1</w:t>
      </w:r>
      <w:r w:rsidR="00664F56">
        <w:rPr>
          <w:rFonts w:ascii="Open Sans" w:hAnsi="Open Sans" w:cs="Open Sans"/>
          <w:sz w:val="20"/>
          <w:szCs w:val="20"/>
        </w:rPr>
        <w:t>4</w:t>
      </w:r>
      <w:r w:rsidR="00664F56" w:rsidRPr="00127569">
        <w:rPr>
          <w:rFonts w:ascii="Open Sans" w:hAnsi="Open Sans" w:cs="Open Sans"/>
          <w:sz w:val="20"/>
          <w:szCs w:val="20"/>
        </w:rPr>
        <w:t>1.2026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750613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8012F7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8012F7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8012F7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8012F7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8012F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8012F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8012F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53ECC241" w14:textId="77777777" w:rsidR="00B079E5" w:rsidRPr="00125BAB" w:rsidRDefault="008012F7" w:rsidP="00B079E5">
      <w:pPr>
        <w:pStyle w:val="Tekstpodstawowy"/>
        <w:jc w:val="both"/>
        <w:rPr>
          <w:rFonts w:ascii="Open Sans" w:hAnsi="Open Sans" w:cs="Open Sans"/>
          <w:bCs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5BAB">
        <w:rPr>
          <w:rFonts w:ascii="Open Sans" w:hAnsi="Open Sans" w:cs="Open Sans"/>
          <w:bCs w:val="0"/>
          <w:sz w:val="20"/>
          <w:szCs w:val="20"/>
        </w:rPr>
        <w:t>wymianę oświetlenia awaryjnego i ewakuacyjnego w Łódzkiej Delegaturze NIK w</w:t>
      </w:r>
    </w:p>
    <w:p w14:paraId="6C00EB36" w14:textId="3CE52BE7" w:rsidR="007F19D6" w:rsidRPr="00127569" w:rsidRDefault="008012F7" w:rsidP="00B079E5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5BAB">
        <w:rPr>
          <w:rFonts w:ascii="Open Sans" w:hAnsi="Open Sans" w:cs="Open Sans"/>
          <w:bCs w:val="0"/>
          <w:sz w:val="20"/>
          <w:szCs w:val="20"/>
        </w:rPr>
        <w:t>Łodzi,</w:t>
      </w:r>
      <w:r>
        <w:rPr>
          <w:rFonts w:ascii="Open Sans" w:hAnsi="Open Sans" w:cs="Open Sans"/>
          <w:b w:val="0"/>
          <w:i/>
          <w:sz w:val="16"/>
          <w:szCs w:val="16"/>
        </w:rPr>
        <w:t xml:space="preserve"> </w:t>
      </w:r>
      <w:r w:rsidR="00876CC8"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="00876CC8"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="00876CC8"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8012F7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8012F7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8012F7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8012F7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8012F7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8012F7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8012F7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8012F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8012F7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8012F7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8012F7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8012F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8012F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63BDE8FD" w14:textId="77777777" w:rsidR="00222B92" w:rsidRDefault="008012F7" w:rsidP="00222B92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</w:t>
      </w:r>
      <w:r>
        <w:rPr>
          <w:rFonts w:ascii="Open Sans" w:hAnsi="Open Sans" w:cs="Open Sans"/>
        </w:rPr>
        <w:t xml:space="preserve">……………...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</w:t>
      </w:r>
      <w:r>
        <w:rPr>
          <w:rFonts w:ascii="Open Sans" w:hAnsi="Open Sans" w:cs="Open Sans"/>
        </w:rPr>
        <w:t>...</w:t>
      </w:r>
      <w:r w:rsidRPr="00127569">
        <w:rPr>
          <w:rFonts w:ascii="Open Sans" w:hAnsi="Open Sans" w:cs="Open Sans"/>
        </w:rPr>
        <w:t>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07A02CCC" w14:textId="77777777" w:rsidR="00222B92" w:rsidRDefault="008012F7" w:rsidP="00222B92">
      <w:pPr>
        <w:pStyle w:val="Zwykytekst"/>
        <w:tabs>
          <w:tab w:val="left" w:pos="600"/>
        </w:tabs>
        <w:spacing w:before="240"/>
        <w:ind w:left="357"/>
        <w:jc w:val="both"/>
        <w:rPr>
          <w:rFonts w:ascii="Open Sans" w:hAnsi="Open Sans" w:cs="Open Sans"/>
        </w:rPr>
      </w:pPr>
      <w:r w:rsidRPr="00F53BF5">
        <w:rPr>
          <w:rFonts w:ascii="Open Sans" w:hAnsi="Open Sans" w:cs="Open Sans"/>
        </w:rPr>
        <w:t>w</w:t>
      </w:r>
      <w:r>
        <w:rPr>
          <w:rFonts w:ascii="Open Sans" w:hAnsi="Open Sans" w:cs="Open Sans"/>
          <w:bCs/>
          <w:caps/>
        </w:rPr>
        <w:t xml:space="preserve"> </w:t>
      </w:r>
      <w:r w:rsidRPr="00345185">
        <w:rPr>
          <w:rFonts w:ascii="Open Sans" w:hAnsi="Open Sans" w:cs="Open Sans"/>
        </w:rPr>
        <w:t>tym za dokumentację projektową</w:t>
      </w:r>
      <w:r>
        <w:rPr>
          <w:rFonts w:ascii="Open Sans" w:hAnsi="Open Sans" w:cs="Open Sans"/>
          <w:bCs/>
          <w:caps/>
        </w:rPr>
        <w:t xml:space="preserve"> (</w:t>
      </w:r>
      <w:r w:rsidRPr="006677C9">
        <w:rPr>
          <w:rFonts w:ascii="Open Sans" w:hAnsi="Open Sans" w:cs="Open Sans"/>
          <w:b/>
          <w:caps/>
        </w:rPr>
        <w:t>Etap I</w:t>
      </w:r>
      <w:r>
        <w:rPr>
          <w:rFonts w:ascii="Open Sans" w:hAnsi="Open Sans" w:cs="Open Sans"/>
          <w:bCs/>
          <w:caps/>
        </w:rPr>
        <w:t xml:space="preserve">)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</w:t>
      </w:r>
      <w:r>
        <w:rPr>
          <w:rFonts w:ascii="Open Sans" w:hAnsi="Open Sans" w:cs="Open Sans"/>
        </w:rPr>
        <w:t>……..</w:t>
      </w:r>
      <w:r w:rsidRPr="00127569">
        <w:rPr>
          <w:rFonts w:ascii="Open Sans" w:hAnsi="Open Sans" w:cs="Open Sans"/>
        </w:rPr>
        <w:t>.</w:t>
      </w:r>
      <w:r>
        <w:rPr>
          <w:rFonts w:ascii="Open Sans" w:hAnsi="Open Sans" w:cs="Open Sans"/>
        </w:rPr>
        <w:t xml:space="preserve">...........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</w:t>
      </w:r>
      <w:r>
        <w:rPr>
          <w:rFonts w:ascii="Open Sans" w:hAnsi="Open Sans" w:cs="Open Sans"/>
        </w:rPr>
        <w:t>...</w:t>
      </w:r>
      <w:r w:rsidRPr="00127569">
        <w:rPr>
          <w:rFonts w:ascii="Open Sans" w:hAnsi="Open Sans" w:cs="Open Sans"/>
        </w:rPr>
        <w:t>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26E33D64" w14:textId="77777777" w:rsidR="00222B92" w:rsidRPr="006677C9" w:rsidRDefault="008012F7" w:rsidP="00222B92">
      <w:pPr>
        <w:pStyle w:val="Zwykytekst"/>
        <w:tabs>
          <w:tab w:val="left" w:pos="600"/>
        </w:tabs>
        <w:spacing w:before="240"/>
        <w:ind w:left="357"/>
        <w:rPr>
          <w:rFonts w:ascii="Open Sans" w:hAnsi="Open Sans" w:cs="Open Sans"/>
          <w:bCs/>
        </w:rPr>
      </w:pPr>
      <w:r w:rsidRPr="00F53BF5">
        <w:rPr>
          <w:rFonts w:ascii="Open Sans" w:hAnsi="Open Sans" w:cs="Open Sans"/>
        </w:rPr>
        <w:t>w</w:t>
      </w:r>
      <w:r>
        <w:rPr>
          <w:rFonts w:ascii="Open Sans" w:hAnsi="Open Sans" w:cs="Open Sans"/>
          <w:bCs/>
          <w:caps/>
        </w:rPr>
        <w:t xml:space="preserve"> </w:t>
      </w:r>
      <w:r w:rsidRPr="00345185">
        <w:rPr>
          <w:rFonts w:ascii="Open Sans" w:hAnsi="Open Sans" w:cs="Open Sans"/>
        </w:rPr>
        <w:t xml:space="preserve">tym za wykonanie </w:t>
      </w:r>
      <w:r>
        <w:rPr>
          <w:rFonts w:ascii="Open Sans" w:hAnsi="Open Sans" w:cs="Open Sans"/>
        </w:rPr>
        <w:t>r</w:t>
      </w:r>
      <w:r w:rsidRPr="00345185">
        <w:rPr>
          <w:rFonts w:ascii="Open Sans" w:hAnsi="Open Sans" w:cs="Open Sans"/>
        </w:rPr>
        <w:t>obót budowlano-</w:t>
      </w:r>
      <w:r w:rsidRPr="00F53BF5">
        <w:rPr>
          <w:rFonts w:ascii="Open Sans" w:hAnsi="Open Sans" w:cs="Open Sans"/>
        </w:rPr>
        <w:t>instalacyjnych</w:t>
      </w:r>
      <w:r>
        <w:rPr>
          <w:rFonts w:ascii="Open Sans" w:hAnsi="Open Sans" w:cs="Open Sans"/>
          <w:bCs/>
          <w:caps/>
        </w:rPr>
        <w:t xml:space="preserve"> (</w:t>
      </w:r>
      <w:r w:rsidRPr="006677C9">
        <w:rPr>
          <w:rFonts w:ascii="Open Sans" w:hAnsi="Open Sans" w:cs="Open Sans"/>
          <w:b/>
          <w:caps/>
        </w:rPr>
        <w:t>Etap I</w:t>
      </w:r>
      <w:r>
        <w:rPr>
          <w:rFonts w:ascii="Open Sans" w:hAnsi="Open Sans" w:cs="Open Sans"/>
          <w:b/>
          <w:caps/>
        </w:rPr>
        <w:t>I</w:t>
      </w:r>
      <w:r>
        <w:rPr>
          <w:rFonts w:ascii="Open Sans" w:hAnsi="Open Sans" w:cs="Open Sans"/>
          <w:bCs/>
          <w:caps/>
        </w:rPr>
        <w:t xml:space="preserve">)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</w:t>
      </w:r>
      <w:r>
        <w:rPr>
          <w:rFonts w:ascii="Open Sans" w:hAnsi="Open Sans" w:cs="Open Sans"/>
        </w:rPr>
        <w:t xml:space="preserve">…………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>
        <w:rPr>
          <w:rFonts w:ascii="Open Sans" w:hAnsi="Open Sans" w:cs="Open Sans"/>
        </w:rPr>
        <w:t xml:space="preserve">  </w:t>
      </w:r>
      <w:r w:rsidRPr="00127569">
        <w:rPr>
          <w:rFonts w:ascii="Open Sans" w:hAnsi="Open Sans" w:cs="Open Sans"/>
        </w:rPr>
        <w:t>+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</w:t>
      </w:r>
      <w:r>
        <w:rPr>
          <w:rFonts w:ascii="Open Sans" w:hAnsi="Open Sans" w:cs="Open Sans"/>
        </w:rPr>
        <w:t xml:space="preserve">………………..…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8012F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3AF5DEF9" w:rsidR="007F19D6" w:rsidRPr="00127569" w:rsidRDefault="008012F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8012F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8012F7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8012F7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4847EB9E" w:rsidR="007F19D6" w:rsidRPr="00127569" w:rsidRDefault="008012F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69531B" w:rsidRPr="0069531B">
        <w:rPr>
          <w:rFonts w:ascii="Open Sans" w:hAnsi="Open Sans" w:cs="Open Sans"/>
          <w:b/>
          <w:bCs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8012F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8012F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8012F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8012F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lastRenderedPageBreak/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8012F7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8012F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8012F7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8012F7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8012F7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8012F7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8012F7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8012F7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340A3" w14:textId="77777777" w:rsidR="008012F7" w:rsidRDefault="008012F7">
      <w:r>
        <w:separator/>
      </w:r>
    </w:p>
  </w:endnote>
  <w:endnote w:type="continuationSeparator" w:id="0">
    <w:p w14:paraId="424EC207" w14:textId="77777777" w:rsidR="008012F7" w:rsidRDefault="0080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8012F7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18934" w14:textId="77777777" w:rsidR="008012F7" w:rsidRDefault="008012F7" w:rsidP="00A106F6">
      <w:r>
        <w:separator/>
      </w:r>
    </w:p>
  </w:footnote>
  <w:footnote w:type="continuationSeparator" w:id="0">
    <w:p w14:paraId="134C6A81" w14:textId="77777777" w:rsidR="008012F7" w:rsidRDefault="008012F7" w:rsidP="00A106F6">
      <w:r>
        <w:continuationSeparator/>
      </w:r>
    </w:p>
  </w:footnote>
  <w:footnote w:id="1">
    <w:p w14:paraId="1C1FAE20" w14:textId="77777777" w:rsidR="007F19D6" w:rsidRPr="00127569" w:rsidRDefault="008012F7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8012F7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DA92AAB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ADC61CB8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3C26F0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A66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4819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5E9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DAF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50C2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F2C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6138179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F9D896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4C0B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AA29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A8CC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8CD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C887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FC1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E696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8DB4C792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C2EEC004" w:tentative="1">
      <w:start w:val="1"/>
      <w:numFmt w:val="lowerLetter"/>
      <w:lvlText w:val="%2."/>
      <w:lvlJc w:val="left"/>
      <w:pPr>
        <w:ind w:left="1380" w:hanging="360"/>
      </w:pPr>
    </w:lvl>
    <w:lvl w:ilvl="2" w:tplc="D0BA0EE4" w:tentative="1">
      <w:start w:val="1"/>
      <w:numFmt w:val="lowerRoman"/>
      <w:lvlText w:val="%3."/>
      <w:lvlJc w:val="right"/>
      <w:pPr>
        <w:ind w:left="2100" w:hanging="180"/>
      </w:pPr>
    </w:lvl>
    <w:lvl w:ilvl="3" w:tplc="A65494B8" w:tentative="1">
      <w:start w:val="1"/>
      <w:numFmt w:val="decimal"/>
      <w:lvlText w:val="%4."/>
      <w:lvlJc w:val="left"/>
      <w:pPr>
        <w:ind w:left="2820" w:hanging="360"/>
      </w:pPr>
    </w:lvl>
    <w:lvl w:ilvl="4" w:tplc="BD144D8C" w:tentative="1">
      <w:start w:val="1"/>
      <w:numFmt w:val="lowerLetter"/>
      <w:lvlText w:val="%5."/>
      <w:lvlJc w:val="left"/>
      <w:pPr>
        <w:ind w:left="3540" w:hanging="360"/>
      </w:pPr>
    </w:lvl>
    <w:lvl w:ilvl="5" w:tplc="471678B0" w:tentative="1">
      <w:start w:val="1"/>
      <w:numFmt w:val="lowerRoman"/>
      <w:lvlText w:val="%6."/>
      <w:lvlJc w:val="right"/>
      <w:pPr>
        <w:ind w:left="4260" w:hanging="180"/>
      </w:pPr>
    </w:lvl>
    <w:lvl w:ilvl="6" w:tplc="7A7EAA3E" w:tentative="1">
      <w:start w:val="1"/>
      <w:numFmt w:val="decimal"/>
      <w:lvlText w:val="%7."/>
      <w:lvlJc w:val="left"/>
      <w:pPr>
        <w:ind w:left="4980" w:hanging="360"/>
      </w:pPr>
    </w:lvl>
    <w:lvl w:ilvl="7" w:tplc="9EA807D2" w:tentative="1">
      <w:start w:val="1"/>
      <w:numFmt w:val="lowerLetter"/>
      <w:lvlText w:val="%8."/>
      <w:lvlJc w:val="left"/>
      <w:pPr>
        <w:ind w:left="5700" w:hanging="360"/>
      </w:pPr>
    </w:lvl>
    <w:lvl w:ilvl="8" w:tplc="547471FA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D8FA72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13AB1AC" w:tentative="1">
      <w:start w:val="1"/>
      <w:numFmt w:val="lowerLetter"/>
      <w:lvlText w:val="%2."/>
      <w:lvlJc w:val="left"/>
      <w:pPr>
        <w:ind w:left="1222" w:hanging="360"/>
      </w:pPr>
    </w:lvl>
    <w:lvl w:ilvl="2" w:tplc="C15EC2FC" w:tentative="1">
      <w:start w:val="1"/>
      <w:numFmt w:val="lowerRoman"/>
      <w:lvlText w:val="%3."/>
      <w:lvlJc w:val="right"/>
      <w:pPr>
        <w:ind w:left="1942" w:hanging="180"/>
      </w:pPr>
    </w:lvl>
    <w:lvl w:ilvl="3" w:tplc="B776BA80" w:tentative="1">
      <w:start w:val="1"/>
      <w:numFmt w:val="decimal"/>
      <w:lvlText w:val="%4."/>
      <w:lvlJc w:val="left"/>
      <w:pPr>
        <w:ind w:left="2662" w:hanging="360"/>
      </w:pPr>
    </w:lvl>
    <w:lvl w:ilvl="4" w:tplc="3E7A40D0" w:tentative="1">
      <w:start w:val="1"/>
      <w:numFmt w:val="lowerLetter"/>
      <w:lvlText w:val="%5."/>
      <w:lvlJc w:val="left"/>
      <w:pPr>
        <w:ind w:left="3382" w:hanging="360"/>
      </w:pPr>
    </w:lvl>
    <w:lvl w:ilvl="5" w:tplc="E2AA4334" w:tentative="1">
      <w:start w:val="1"/>
      <w:numFmt w:val="lowerRoman"/>
      <w:lvlText w:val="%6."/>
      <w:lvlJc w:val="right"/>
      <w:pPr>
        <w:ind w:left="4102" w:hanging="180"/>
      </w:pPr>
    </w:lvl>
    <w:lvl w:ilvl="6" w:tplc="AC8A9430" w:tentative="1">
      <w:start w:val="1"/>
      <w:numFmt w:val="decimal"/>
      <w:lvlText w:val="%7."/>
      <w:lvlJc w:val="left"/>
      <w:pPr>
        <w:ind w:left="4822" w:hanging="360"/>
      </w:pPr>
    </w:lvl>
    <w:lvl w:ilvl="7" w:tplc="62FCE9B2" w:tentative="1">
      <w:start w:val="1"/>
      <w:numFmt w:val="lowerLetter"/>
      <w:lvlText w:val="%8."/>
      <w:lvlJc w:val="left"/>
      <w:pPr>
        <w:ind w:left="5542" w:hanging="360"/>
      </w:pPr>
    </w:lvl>
    <w:lvl w:ilvl="8" w:tplc="D76CD37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4D9CE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E4F06C" w:tentative="1">
      <w:start w:val="1"/>
      <w:numFmt w:val="lowerLetter"/>
      <w:lvlText w:val="%2."/>
      <w:lvlJc w:val="left"/>
      <w:pPr>
        <w:ind w:left="1440" w:hanging="360"/>
      </w:pPr>
    </w:lvl>
    <w:lvl w:ilvl="2" w:tplc="20D2650C" w:tentative="1">
      <w:start w:val="1"/>
      <w:numFmt w:val="lowerRoman"/>
      <w:lvlText w:val="%3."/>
      <w:lvlJc w:val="right"/>
      <w:pPr>
        <w:ind w:left="2160" w:hanging="180"/>
      </w:pPr>
    </w:lvl>
    <w:lvl w:ilvl="3" w:tplc="DE3EADF2" w:tentative="1">
      <w:start w:val="1"/>
      <w:numFmt w:val="decimal"/>
      <w:lvlText w:val="%4."/>
      <w:lvlJc w:val="left"/>
      <w:pPr>
        <w:ind w:left="2880" w:hanging="360"/>
      </w:pPr>
    </w:lvl>
    <w:lvl w:ilvl="4" w:tplc="AABA1EA4" w:tentative="1">
      <w:start w:val="1"/>
      <w:numFmt w:val="lowerLetter"/>
      <w:lvlText w:val="%5."/>
      <w:lvlJc w:val="left"/>
      <w:pPr>
        <w:ind w:left="3600" w:hanging="360"/>
      </w:pPr>
    </w:lvl>
    <w:lvl w:ilvl="5" w:tplc="FDB0E21C" w:tentative="1">
      <w:start w:val="1"/>
      <w:numFmt w:val="lowerRoman"/>
      <w:lvlText w:val="%6."/>
      <w:lvlJc w:val="right"/>
      <w:pPr>
        <w:ind w:left="4320" w:hanging="180"/>
      </w:pPr>
    </w:lvl>
    <w:lvl w:ilvl="6" w:tplc="0DF82C52" w:tentative="1">
      <w:start w:val="1"/>
      <w:numFmt w:val="decimal"/>
      <w:lvlText w:val="%7."/>
      <w:lvlJc w:val="left"/>
      <w:pPr>
        <w:ind w:left="5040" w:hanging="360"/>
      </w:pPr>
    </w:lvl>
    <w:lvl w:ilvl="7" w:tplc="AE92859E" w:tentative="1">
      <w:start w:val="1"/>
      <w:numFmt w:val="lowerLetter"/>
      <w:lvlText w:val="%8."/>
      <w:lvlJc w:val="left"/>
      <w:pPr>
        <w:ind w:left="5760" w:hanging="360"/>
      </w:pPr>
    </w:lvl>
    <w:lvl w:ilvl="8" w:tplc="7C485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3E00D802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6AAA5F40">
      <w:start w:val="1"/>
      <w:numFmt w:val="lowerLetter"/>
      <w:lvlText w:val="%2."/>
      <w:lvlJc w:val="left"/>
      <w:pPr>
        <w:ind w:left="1440" w:hanging="360"/>
      </w:pPr>
    </w:lvl>
    <w:lvl w:ilvl="2" w:tplc="B770B42C">
      <w:start w:val="1"/>
      <w:numFmt w:val="lowerRoman"/>
      <w:lvlText w:val="%3."/>
      <w:lvlJc w:val="right"/>
      <w:pPr>
        <w:ind w:left="2160" w:hanging="180"/>
      </w:pPr>
    </w:lvl>
    <w:lvl w:ilvl="3" w:tplc="78607772">
      <w:start w:val="1"/>
      <w:numFmt w:val="decimal"/>
      <w:lvlText w:val="%4."/>
      <w:lvlJc w:val="left"/>
      <w:pPr>
        <w:ind w:left="2880" w:hanging="360"/>
      </w:pPr>
    </w:lvl>
    <w:lvl w:ilvl="4" w:tplc="DCA4118E" w:tentative="1">
      <w:start w:val="1"/>
      <w:numFmt w:val="lowerLetter"/>
      <w:lvlText w:val="%5."/>
      <w:lvlJc w:val="left"/>
      <w:pPr>
        <w:ind w:left="3600" w:hanging="360"/>
      </w:pPr>
    </w:lvl>
    <w:lvl w:ilvl="5" w:tplc="E7F413F0" w:tentative="1">
      <w:start w:val="1"/>
      <w:numFmt w:val="lowerRoman"/>
      <w:lvlText w:val="%6."/>
      <w:lvlJc w:val="right"/>
      <w:pPr>
        <w:ind w:left="4320" w:hanging="180"/>
      </w:pPr>
    </w:lvl>
    <w:lvl w:ilvl="6" w:tplc="32DEDF6A" w:tentative="1">
      <w:start w:val="1"/>
      <w:numFmt w:val="decimal"/>
      <w:lvlText w:val="%7."/>
      <w:lvlJc w:val="left"/>
      <w:pPr>
        <w:ind w:left="5040" w:hanging="360"/>
      </w:pPr>
    </w:lvl>
    <w:lvl w:ilvl="7" w:tplc="A1AA645A" w:tentative="1">
      <w:start w:val="1"/>
      <w:numFmt w:val="lowerLetter"/>
      <w:lvlText w:val="%8."/>
      <w:lvlJc w:val="left"/>
      <w:pPr>
        <w:ind w:left="5760" w:hanging="360"/>
      </w:pPr>
    </w:lvl>
    <w:lvl w:ilvl="8" w:tplc="413042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27E2938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D71E4B2A" w:tentative="1">
      <w:start w:val="1"/>
      <w:numFmt w:val="lowerLetter"/>
      <w:lvlText w:val="%2."/>
      <w:lvlJc w:val="left"/>
      <w:pPr>
        <w:ind w:left="1440" w:hanging="360"/>
      </w:pPr>
    </w:lvl>
    <w:lvl w:ilvl="2" w:tplc="E1C4DC0A" w:tentative="1">
      <w:start w:val="1"/>
      <w:numFmt w:val="lowerRoman"/>
      <w:lvlText w:val="%3."/>
      <w:lvlJc w:val="right"/>
      <w:pPr>
        <w:ind w:left="2160" w:hanging="180"/>
      </w:pPr>
    </w:lvl>
    <w:lvl w:ilvl="3" w:tplc="E76CA676" w:tentative="1">
      <w:start w:val="1"/>
      <w:numFmt w:val="decimal"/>
      <w:lvlText w:val="%4."/>
      <w:lvlJc w:val="left"/>
      <w:pPr>
        <w:ind w:left="2880" w:hanging="360"/>
      </w:pPr>
    </w:lvl>
    <w:lvl w:ilvl="4" w:tplc="96802F74" w:tentative="1">
      <w:start w:val="1"/>
      <w:numFmt w:val="lowerLetter"/>
      <w:lvlText w:val="%5."/>
      <w:lvlJc w:val="left"/>
      <w:pPr>
        <w:ind w:left="3600" w:hanging="360"/>
      </w:pPr>
    </w:lvl>
    <w:lvl w:ilvl="5" w:tplc="BADE47DA" w:tentative="1">
      <w:start w:val="1"/>
      <w:numFmt w:val="lowerRoman"/>
      <w:lvlText w:val="%6."/>
      <w:lvlJc w:val="right"/>
      <w:pPr>
        <w:ind w:left="4320" w:hanging="180"/>
      </w:pPr>
    </w:lvl>
    <w:lvl w:ilvl="6" w:tplc="D5EC5FFE" w:tentative="1">
      <w:start w:val="1"/>
      <w:numFmt w:val="decimal"/>
      <w:lvlText w:val="%7."/>
      <w:lvlJc w:val="left"/>
      <w:pPr>
        <w:ind w:left="5040" w:hanging="360"/>
      </w:pPr>
    </w:lvl>
    <w:lvl w:ilvl="7" w:tplc="1DB4E5B8" w:tentative="1">
      <w:start w:val="1"/>
      <w:numFmt w:val="lowerLetter"/>
      <w:lvlText w:val="%8."/>
      <w:lvlJc w:val="left"/>
      <w:pPr>
        <w:ind w:left="5760" w:hanging="360"/>
      </w:pPr>
    </w:lvl>
    <w:lvl w:ilvl="8" w:tplc="7C820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8738058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9B966EA0" w:tentative="1">
      <w:start w:val="1"/>
      <w:numFmt w:val="lowerLetter"/>
      <w:lvlText w:val="%2."/>
      <w:lvlJc w:val="left"/>
      <w:pPr>
        <w:ind w:left="2073" w:hanging="360"/>
      </w:pPr>
    </w:lvl>
    <w:lvl w:ilvl="2" w:tplc="80F6BEE6" w:tentative="1">
      <w:start w:val="1"/>
      <w:numFmt w:val="lowerRoman"/>
      <w:lvlText w:val="%3."/>
      <w:lvlJc w:val="right"/>
      <w:pPr>
        <w:ind w:left="2793" w:hanging="180"/>
      </w:pPr>
    </w:lvl>
    <w:lvl w:ilvl="3" w:tplc="FAB48E00" w:tentative="1">
      <w:start w:val="1"/>
      <w:numFmt w:val="decimal"/>
      <w:lvlText w:val="%4."/>
      <w:lvlJc w:val="left"/>
      <w:pPr>
        <w:ind w:left="3513" w:hanging="360"/>
      </w:pPr>
    </w:lvl>
    <w:lvl w:ilvl="4" w:tplc="18DE44CA" w:tentative="1">
      <w:start w:val="1"/>
      <w:numFmt w:val="lowerLetter"/>
      <w:lvlText w:val="%5."/>
      <w:lvlJc w:val="left"/>
      <w:pPr>
        <w:ind w:left="4233" w:hanging="360"/>
      </w:pPr>
    </w:lvl>
    <w:lvl w:ilvl="5" w:tplc="821CCCEA" w:tentative="1">
      <w:start w:val="1"/>
      <w:numFmt w:val="lowerRoman"/>
      <w:lvlText w:val="%6."/>
      <w:lvlJc w:val="right"/>
      <w:pPr>
        <w:ind w:left="4953" w:hanging="180"/>
      </w:pPr>
    </w:lvl>
    <w:lvl w:ilvl="6" w:tplc="EB70A5CA" w:tentative="1">
      <w:start w:val="1"/>
      <w:numFmt w:val="decimal"/>
      <w:lvlText w:val="%7."/>
      <w:lvlJc w:val="left"/>
      <w:pPr>
        <w:ind w:left="5673" w:hanging="360"/>
      </w:pPr>
    </w:lvl>
    <w:lvl w:ilvl="7" w:tplc="D5F47B96" w:tentative="1">
      <w:start w:val="1"/>
      <w:numFmt w:val="lowerLetter"/>
      <w:lvlText w:val="%8."/>
      <w:lvlJc w:val="left"/>
      <w:pPr>
        <w:ind w:left="6393" w:hanging="360"/>
      </w:pPr>
    </w:lvl>
    <w:lvl w:ilvl="8" w:tplc="C28C01B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5DD8924C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F754F048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9DFEA49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13F635FE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BE94CABA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E5102DBC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EF0E6A62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B12C6114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AE14A142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BE0ECE3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1F8A5B5E" w:tentative="1">
      <w:start w:val="1"/>
      <w:numFmt w:val="lowerLetter"/>
      <w:lvlText w:val="%2."/>
      <w:lvlJc w:val="left"/>
      <w:pPr>
        <w:ind w:left="1440" w:hanging="360"/>
      </w:pPr>
    </w:lvl>
    <w:lvl w:ilvl="2" w:tplc="8FA6425A" w:tentative="1">
      <w:start w:val="1"/>
      <w:numFmt w:val="lowerRoman"/>
      <w:lvlText w:val="%3."/>
      <w:lvlJc w:val="right"/>
      <w:pPr>
        <w:ind w:left="2160" w:hanging="180"/>
      </w:pPr>
    </w:lvl>
    <w:lvl w:ilvl="3" w:tplc="FFBC7F8A" w:tentative="1">
      <w:start w:val="1"/>
      <w:numFmt w:val="decimal"/>
      <w:lvlText w:val="%4."/>
      <w:lvlJc w:val="left"/>
      <w:pPr>
        <w:ind w:left="2880" w:hanging="360"/>
      </w:pPr>
    </w:lvl>
    <w:lvl w:ilvl="4" w:tplc="766225A6" w:tentative="1">
      <w:start w:val="1"/>
      <w:numFmt w:val="lowerLetter"/>
      <w:lvlText w:val="%5."/>
      <w:lvlJc w:val="left"/>
      <w:pPr>
        <w:ind w:left="3600" w:hanging="360"/>
      </w:pPr>
    </w:lvl>
    <w:lvl w:ilvl="5" w:tplc="94C489F0" w:tentative="1">
      <w:start w:val="1"/>
      <w:numFmt w:val="lowerRoman"/>
      <w:lvlText w:val="%6."/>
      <w:lvlJc w:val="right"/>
      <w:pPr>
        <w:ind w:left="4320" w:hanging="180"/>
      </w:pPr>
    </w:lvl>
    <w:lvl w:ilvl="6" w:tplc="574EC610" w:tentative="1">
      <w:start w:val="1"/>
      <w:numFmt w:val="decimal"/>
      <w:lvlText w:val="%7."/>
      <w:lvlJc w:val="left"/>
      <w:pPr>
        <w:ind w:left="5040" w:hanging="360"/>
      </w:pPr>
    </w:lvl>
    <w:lvl w:ilvl="7" w:tplc="D2C2024C" w:tentative="1">
      <w:start w:val="1"/>
      <w:numFmt w:val="lowerLetter"/>
      <w:lvlText w:val="%8."/>
      <w:lvlJc w:val="left"/>
      <w:pPr>
        <w:ind w:left="5760" w:hanging="360"/>
      </w:pPr>
    </w:lvl>
    <w:lvl w:ilvl="8" w:tplc="870EAE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2864E668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B95EDE3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C2AE5B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642A13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FCC7CD0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94E6D53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52A61FC0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BB6178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AC606722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56509EB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B7F83B38" w:tentative="1">
      <w:start w:val="1"/>
      <w:numFmt w:val="lowerLetter"/>
      <w:lvlText w:val="%2."/>
      <w:lvlJc w:val="left"/>
      <w:pPr>
        <w:ind w:left="1789" w:hanging="360"/>
      </w:pPr>
    </w:lvl>
    <w:lvl w:ilvl="2" w:tplc="4A5630A2" w:tentative="1">
      <w:start w:val="1"/>
      <w:numFmt w:val="lowerRoman"/>
      <w:lvlText w:val="%3."/>
      <w:lvlJc w:val="right"/>
      <w:pPr>
        <w:ind w:left="2509" w:hanging="180"/>
      </w:pPr>
    </w:lvl>
    <w:lvl w:ilvl="3" w:tplc="20804CA6" w:tentative="1">
      <w:start w:val="1"/>
      <w:numFmt w:val="decimal"/>
      <w:lvlText w:val="%4."/>
      <w:lvlJc w:val="left"/>
      <w:pPr>
        <w:ind w:left="3229" w:hanging="360"/>
      </w:pPr>
    </w:lvl>
    <w:lvl w:ilvl="4" w:tplc="FF1EA55A" w:tentative="1">
      <w:start w:val="1"/>
      <w:numFmt w:val="lowerLetter"/>
      <w:lvlText w:val="%5."/>
      <w:lvlJc w:val="left"/>
      <w:pPr>
        <w:ind w:left="3949" w:hanging="360"/>
      </w:pPr>
    </w:lvl>
    <w:lvl w:ilvl="5" w:tplc="FFD40E5E" w:tentative="1">
      <w:start w:val="1"/>
      <w:numFmt w:val="lowerRoman"/>
      <w:lvlText w:val="%6."/>
      <w:lvlJc w:val="right"/>
      <w:pPr>
        <w:ind w:left="4669" w:hanging="180"/>
      </w:pPr>
    </w:lvl>
    <w:lvl w:ilvl="6" w:tplc="7E1695B0" w:tentative="1">
      <w:start w:val="1"/>
      <w:numFmt w:val="decimal"/>
      <w:lvlText w:val="%7."/>
      <w:lvlJc w:val="left"/>
      <w:pPr>
        <w:ind w:left="5389" w:hanging="360"/>
      </w:pPr>
    </w:lvl>
    <w:lvl w:ilvl="7" w:tplc="0EF41080" w:tentative="1">
      <w:start w:val="1"/>
      <w:numFmt w:val="lowerLetter"/>
      <w:lvlText w:val="%8."/>
      <w:lvlJc w:val="left"/>
      <w:pPr>
        <w:ind w:left="6109" w:hanging="360"/>
      </w:pPr>
    </w:lvl>
    <w:lvl w:ilvl="8" w:tplc="6092595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3CAAA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DEF3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2E6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D2AF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825C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CCB0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CAF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CF5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EE70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C0FC09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7BA853C4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137007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4AB0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D248AF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8ECB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209A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72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EF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E22A21E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95A43474" w:tentative="1">
      <w:start w:val="1"/>
      <w:numFmt w:val="lowerLetter"/>
      <w:lvlText w:val="%2."/>
      <w:lvlJc w:val="left"/>
      <w:pPr>
        <w:ind w:left="1800" w:hanging="360"/>
      </w:pPr>
    </w:lvl>
    <w:lvl w:ilvl="2" w:tplc="C65A13A2" w:tentative="1">
      <w:start w:val="1"/>
      <w:numFmt w:val="lowerRoman"/>
      <w:lvlText w:val="%3."/>
      <w:lvlJc w:val="right"/>
      <w:pPr>
        <w:ind w:left="2520" w:hanging="180"/>
      </w:pPr>
    </w:lvl>
    <w:lvl w:ilvl="3" w:tplc="896209E2" w:tentative="1">
      <w:start w:val="1"/>
      <w:numFmt w:val="decimal"/>
      <w:lvlText w:val="%4."/>
      <w:lvlJc w:val="left"/>
      <w:pPr>
        <w:ind w:left="3240" w:hanging="360"/>
      </w:pPr>
    </w:lvl>
    <w:lvl w:ilvl="4" w:tplc="6AB40186" w:tentative="1">
      <w:start w:val="1"/>
      <w:numFmt w:val="lowerLetter"/>
      <w:lvlText w:val="%5."/>
      <w:lvlJc w:val="left"/>
      <w:pPr>
        <w:ind w:left="3960" w:hanging="360"/>
      </w:pPr>
    </w:lvl>
    <w:lvl w:ilvl="5" w:tplc="C15201F2" w:tentative="1">
      <w:start w:val="1"/>
      <w:numFmt w:val="lowerRoman"/>
      <w:lvlText w:val="%6."/>
      <w:lvlJc w:val="right"/>
      <w:pPr>
        <w:ind w:left="4680" w:hanging="180"/>
      </w:pPr>
    </w:lvl>
    <w:lvl w:ilvl="6" w:tplc="020CC176" w:tentative="1">
      <w:start w:val="1"/>
      <w:numFmt w:val="decimal"/>
      <w:lvlText w:val="%7."/>
      <w:lvlJc w:val="left"/>
      <w:pPr>
        <w:ind w:left="5400" w:hanging="360"/>
      </w:pPr>
    </w:lvl>
    <w:lvl w:ilvl="7" w:tplc="42A64EFC" w:tentative="1">
      <w:start w:val="1"/>
      <w:numFmt w:val="lowerLetter"/>
      <w:lvlText w:val="%8."/>
      <w:lvlJc w:val="left"/>
      <w:pPr>
        <w:ind w:left="6120" w:hanging="360"/>
      </w:pPr>
    </w:lvl>
    <w:lvl w:ilvl="8" w:tplc="8C120A2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69625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F34A2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517C90A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E6C81E9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2BBE72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9AAF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6EE0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74C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8E2A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41463"/>
    <w:rsid w:val="000537CE"/>
    <w:rsid w:val="000603A4"/>
    <w:rsid w:val="00061C9C"/>
    <w:rsid w:val="000623DB"/>
    <w:rsid w:val="00077F01"/>
    <w:rsid w:val="000938A5"/>
    <w:rsid w:val="00093D93"/>
    <w:rsid w:val="00095179"/>
    <w:rsid w:val="000A3502"/>
    <w:rsid w:val="000A6DCA"/>
    <w:rsid w:val="000B017E"/>
    <w:rsid w:val="000B359D"/>
    <w:rsid w:val="000B5266"/>
    <w:rsid w:val="000B7885"/>
    <w:rsid w:val="000E4F8E"/>
    <w:rsid w:val="00100396"/>
    <w:rsid w:val="00102C20"/>
    <w:rsid w:val="00113C8B"/>
    <w:rsid w:val="00117A35"/>
    <w:rsid w:val="00125BAB"/>
    <w:rsid w:val="00127569"/>
    <w:rsid w:val="00152AC7"/>
    <w:rsid w:val="00153904"/>
    <w:rsid w:val="0016343D"/>
    <w:rsid w:val="001751FB"/>
    <w:rsid w:val="0017646B"/>
    <w:rsid w:val="0018265F"/>
    <w:rsid w:val="001A7AF8"/>
    <w:rsid w:val="001B1711"/>
    <w:rsid w:val="001C7A79"/>
    <w:rsid w:val="001D2CD9"/>
    <w:rsid w:val="001E67BE"/>
    <w:rsid w:val="001F0E12"/>
    <w:rsid w:val="001F3671"/>
    <w:rsid w:val="00200F54"/>
    <w:rsid w:val="00222B92"/>
    <w:rsid w:val="00226BD9"/>
    <w:rsid w:val="002439D9"/>
    <w:rsid w:val="0025742B"/>
    <w:rsid w:val="00262D44"/>
    <w:rsid w:val="00264F5C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45185"/>
    <w:rsid w:val="003609A5"/>
    <w:rsid w:val="0036133D"/>
    <w:rsid w:val="00364D31"/>
    <w:rsid w:val="0037210F"/>
    <w:rsid w:val="003745CC"/>
    <w:rsid w:val="003752A0"/>
    <w:rsid w:val="0038199D"/>
    <w:rsid w:val="003A277D"/>
    <w:rsid w:val="003A2F7C"/>
    <w:rsid w:val="003A7026"/>
    <w:rsid w:val="003B130C"/>
    <w:rsid w:val="003C703C"/>
    <w:rsid w:val="003C7753"/>
    <w:rsid w:val="003D27A7"/>
    <w:rsid w:val="003E3125"/>
    <w:rsid w:val="003E55FF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1CD5"/>
    <w:rsid w:val="00524439"/>
    <w:rsid w:val="00545AF3"/>
    <w:rsid w:val="00550177"/>
    <w:rsid w:val="005551EF"/>
    <w:rsid w:val="00566162"/>
    <w:rsid w:val="00570196"/>
    <w:rsid w:val="0057691A"/>
    <w:rsid w:val="0058462D"/>
    <w:rsid w:val="00587B94"/>
    <w:rsid w:val="0059347C"/>
    <w:rsid w:val="00594893"/>
    <w:rsid w:val="005966BA"/>
    <w:rsid w:val="00597B5D"/>
    <w:rsid w:val="005A37C9"/>
    <w:rsid w:val="005A511B"/>
    <w:rsid w:val="005B0C53"/>
    <w:rsid w:val="005B6D2F"/>
    <w:rsid w:val="005C7E9D"/>
    <w:rsid w:val="005D58C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40076"/>
    <w:rsid w:val="006504F8"/>
    <w:rsid w:val="0065395A"/>
    <w:rsid w:val="006567DD"/>
    <w:rsid w:val="00664F56"/>
    <w:rsid w:val="00665435"/>
    <w:rsid w:val="006677C9"/>
    <w:rsid w:val="006705AD"/>
    <w:rsid w:val="006742A3"/>
    <w:rsid w:val="0067551B"/>
    <w:rsid w:val="006900E5"/>
    <w:rsid w:val="0069531B"/>
    <w:rsid w:val="006978AB"/>
    <w:rsid w:val="00697CF8"/>
    <w:rsid w:val="006A1F41"/>
    <w:rsid w:val="006A6DB8"/>
    <w:rsid w:val="006C29D2"/>
    <w:rsid w:val="006C48B7"/>
    <w:rsid w:val="006C49DC"/>
    <w:rsid w:val="006D558B"/>
    <w:rsid w:val="006E63C7"/>
    <w:rsid w:val="006E71B5"/>
    <w:rsid w:val="006E79E5"/>
    <w:rsid w:val="006F1270"/>
    <w:rsid w:val="006F40D4"/>
    <w:rsid w:val="00726992"/>
    <w:rsid w:val="0073472D"/>
    <w:rsid w:val="00736C9F"/>
    <w:rsid w:val="00737907"/>
    <w:rsid w:val="00750613"/>
    <w:rsid w:val="00753987"/>
    <w:rsid w:val="0076150E"/>
    <w:rsid w:val="00765F98"/>
    <w:rsid w:val="0077424F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D638B"/>
    <w:rsid w:val="007F19D6"/>
    <w:rsid w:val="007F35F4"/>
    <w:rsid w:val="008012F7"/>
    <w:rsid w:val="0080629E"/>
    <w:rsid w:val="00807E94"/>
    <w:rsid w:val="008244D0"/>
    <w:rsid w:val="008360CF"/>
    <w:rsid w:val="0083754F"/>
    <w:rsid w:val="00840A34"/>
    <w:rsid w:val="00847F33"/>
    <w:rsid w:val="0085631C"/>
    <w:rsid w:val="00865D5B"/>
    <w:rsid w:val="008746CA"/>
    <w:rsid w:val="00874775"/>
    <w:rsid w:val="00876CC8"/>
    <w:rsid w:val="00876D52"/>
    <w:rsid w:val="008809B1"/>
    <w:rsid w:val="00880ED7"/>
    <w:rsid w:val="008815A7"/>
    <w:rsid w:val="0088288C"/>
    <w:rsid w:val="008852B0"/>
    <w:rsid w:val="00886DDA"/>
    <w:rsid w:val="008921C5"/>
    <w:rsid w:val="008950D5"/>
    <w:rsid w:val="00897B04"/>
    <w:rsid w:val="008A40DD"/>
    <w:rsid w:val="008A40F2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3299E"/>
    <w:rsid w:val="0095409A"/>
    <w:rsid w:val="00961C25"/>
    <w:rsid w:val="00962227"/>
    <w:rsid w:val="00964C7A"/>
    <w:rsid w:val="00982FD5"/>
    <w:rsid w:val="009A3608"/>
    <w:rsid w:val="009A56C2"/>
    <w:rsid w:val="009A74CA"/>
    <w:rsid w:val="009B4D98"/>
    <w:rsid w:val="009B7581"/>
    <w:rsid w:val="009C10FC"/>
    <w:rsid w:val="009D4F6F"/>
    <w:rsid w:val="009D5922"/>
    <w:rsid w:val="009E6DFD"/>
    <w:rsid w:val="00A0344B"/>
    <w:rsid w:val="00A06805"/>
    <w:rsid w:val="00A07612"/>
    <w:rsid w:val="00A106F6"/>
    <w:rsid w:val="00A12137"/>
    <w:rsid w:val="00A13EE9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AC7917"/>
    <w:rsid w:val="00AD0523"/>
    <w:rsid w:val="00B022D7"/>
    <w:rsid w:val="00B079E5"/>
    <w:rsid w:val="00B13A41"/>
    <w:rsid w:val="00B21E67"/>
    <w:rsid w:val="00B22066"/>
    <w:rsid w:val="00B5630B"/>
    <w:rsid w:val="00B569EA"/>
    <w:rsid w:val="00B72333"/>
    <w:rsid w:val="00B725C2"/>
    <w:rsid w:val="00B7571C"/>
    <w:rsid w:val="00B802D6"/>
    <w:rsid w:val="00B81946"/>
    <w:rsid w:val="00B8235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732D4"/>
    <w:rsid w:val="00C82A6A"/>
    <w:rsid w:val="00C84E1B"/>
    <w:rsid w:val="00C93696"/>
    <w:rsid w:val="00C96037"/>
    <w:rsid w:val="00CA2363"/>
    <w:rsid w:val="00CA7301"/>
    <w:rsid w:val="00CA76A7"/>
    <w:rsid w:val="00CB1845"/>
    <w:rsid w:val="00CC2BA5"/>
    <w:rsid w:val="00CC3E5B"/>
    <w:rsid w:val="00CD370C"/>
    <w:rsid w:val="00CE22BA"/>
    <w:rsid w:val="00CE5802"/>
    <w:rsid w:val="00CF6C82"/>
    <w:rsid w:val="00D018E5"/>
    <w:rsid w:val="00D04AFD"/>
    <w:rsid w:val="00D27A1D"/>
    <w:rsid w:val="00D3048A"/>
    <w:rsid w:val="00D32F97"/>
    <w:rsid w:val="00D37EC6"/>
    <w:rsid w:val="00D413CF"/>
    <w:rsid w:val="00D420BA"/>
    <w:rsid w:val="00D465FB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4C6"/>
    <w:rsid w:val="00E3559C"/>
    <w:rsid w:val="00E440B6"/>
    <w:rsid w:val="00E452CD"/>
    <w:rsid w:val="00E47990"/>
    <w:rsid w:val="00E61833"/>
    <w:rsid w:val="00E66010"/>
    <w:rsid w:val="00E66FDD"/>
    <w:rsid w:val="00E85711"/>
    <w:rsid w:val="00E91BD6"/>
    <w:rsid w:val="00E9207C"/>
    <w:rsid w:val="00E921CC"/>
    <w:rsid w:val="00E97A4F"/>
    <w:rsid w:val="00EA4F06"/>
    <w:rsid w:val="00EB5D72"/>
    <w:rsid w:val="00EC6005"/>
    <w:rsid w:val="00ED1A8D"/>
    <w:rsid w:val="00EF335C"/>
    <w:rsid w:val="00EF5DBF"/>
    <w:rsid w:val="00F232E5"/>
    <w:rsid w:val="00F26E8E"/>
    <w:rsid w:val="00F27B2A"/>
    <w:rsid w:val="00F27DE3"/>
    <w:rsid w:val="00F424DE"/>
    <w:rsid w:val="00F53BF5"/>
    <w:rsid w:val="00F655DF"/>
    <w:rsid w:val="00F97FB1"/>
    <w:rsid w:val="00FA6892"/>
    <w:rsid w:val="00FB3F99"/>
    <w:rsid w:val="00FB6914"/>
    <w:rsid w:val="00FC5BBA"/>
    <w:rsid w:val="00FD20A8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3</cp:revision>
  <cp:lastPrinted>2016-10-07T08:49:00Z</cp:lastPrinted>
  <dcterms:created xsi:type="dcterms:W3CDTF">2026-04-15T07:55:00Z</dcterms:created>
  <dcterms:modified xsi:type="dcterms:W3CDTF">2026-04-15T07:56:00Z</dcterms:modified>
</cp:coreProperties>
</file>