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7A3BD802" w:rsidR="007F19D6" w:rsidRPr="00127569" w:rsidRDefault="001E3653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C65902">
        <w:rPr>
          <w:rFonts w:ascii="Open Sans" w:hAnsi="Open Sans" w:cs="Open Sans"/>
          <w:b/>
          <w:bCs/>
          <w:sz w:val="20"/>
          <w:szCs w:val="20"/>
        </w:rPr>
        <w:t>:</w:t>
      </w:r>
      <w:r w:rsidR="00C65902" w:rsidRPr="00C65902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C65902" w:rsidRPr="00C65902">
        <w:rPr>
          <w:rFonts w:ascii="Open Sans" w:hAnsi="Open Sans" w:cs="Open Sans"/>
          <w:b/>
          <w:bCs/>
          <w:sz w:val="20"/>
          <w:szCs w:val="20"/>
        </w:rPr>
        <w:t>BAG-BAN.25.134.2026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E24AF5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1E3653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1E3653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1E3653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1E3653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1E3653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1E3653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1E3653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32A45BAF" w:rsidR="007F19D6" w:rsidRPr="00C65902" w:rsidRDefault="001E3653" w:rsidP="009A3608">
      <w:pPr>
        <w:pStyle w:val="Tekstpodstawowy"/>
        <w:jc w:val="both"/>
        <w:rPr>
          <w:rFonts w:ascii="Open Sans" w:hAnsi="Open Sans" w:cs="Open Sans"/>
          <w:b w:val="0"/>
          <w:bCs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sdt>
        <w:sdtPr>
          <w:rPr>
            <w:rFonts w:ascii="Open Sans" w:hAnsi="Open Sans" w:cs="Open Sans"/>
            <w:bCs w:val="0"/>
            <w:iCs/>
            <w:sz w:val="20"/>
            <w:szCs w:val="20"/>
          </w:rPr>
          <w:id w:val="-862970313"/>
          <w:placeholder>
            <w:docPart w:val="0EF00F95C69B4B8BA750CCCB44D3D91A"/>
          </w:placeholder>
          <w:text/>
        </w:sdtPr>
        <w:sdtContent>
          <w:r w:rsidR="00C65902" w:rsidRPr="00C65902">
            <w:rPr>
              <w:rFonts w:ascii="Open Sans" w:hAnsi="Open Sans" w:cs="Open Sans"/>
              <w:bCs w:val="0"/>
              <w:iCs/>
              <w:sz w:val="20"/>
              <w:szCs w:val="20"/>
            </w:rPr>
            <w:t>d</w:t>
          </w:r>
          <w:r w:rsidR="00C65902" w:rsidRPr="00C65902">
            <w:rPr>
              <w:rFonts w:ascii="Open Sans" w:hAnsi="Open Sans" w:cs="Open Sans"/>
              <w:bCs w:val="0"/>
              <w:iCs/>
              <w:sz w:val="20"/>
              <w:szCs w:val="20"/>
            </w:rPr>
            <w:t>ostaw</w:t>
          </w:r>
          <w:r w:rsidR="00C65902" w:rsidRPr="00C65902">
            <w:rPr>
              <w:rFonts w:ascii="Open Sans" w:hAnsi="Open Sans" w:cs="Open Sans"/>
              <w:bCs w:val="0"/>
              <w:iCs/>
              <w:sz w:val="20"/>
              <w:szCs w:val="20"/>
            </w:rPr>
            <w:t>ę</w:t>
          </w:r>
          <w:r w:rsidR="00C65902" w:rsidRPr="00C65902">
            <w:rPr>
              <w:rFonts w:ascii="Open Sans" w:hAnsi="Open Sans" w:cs="Open Sans"/>
              <w:bCs w:val="0"/>
              <w:iCs/>
              <w:sz w:val="20"/>
              <w:szCs w:val="20"/>
            </w:rPr>
            <w:t xml:space="preserve"> i montaż pomostu technicznego w sali konferencyjnej Centrali NIK</w:t>
          </w:r>
        </w:sdtContent>
      </w:sdt>
      <w:r w:rsidR="00C65902" w:rsidRPr="00127569">
        <w:rPr>
          <w:rFonts w:ascii="Open Sans" w:hAnsi="Open Sans" w:cs="Open Sans"/>
          <w:sz w:val="20"/>
          <w:szCs w:val="20"/>
        </w:rPr>
        <w:t xml:space="preserve"> </w:t>
      </w:r>
      <w:r w:rsidRPr="00C65902">
        <w:rPr>
          <w:rFonts w:ascii="Open Sans" w:hAnsi="Open Sans" w:cs="Open Sans"/>
          <w:b w:val="0"/>
          <w:bCs w:val="0"/>
          <w:sz w:val="20"/>
          <w:szCs w:val="20"/>
        </w:rPr>
        <w:t>my</w:t>
      </w:r>
      <w:r w:rsidR="00127569" w:rsidRPr="00C65902">
        <w:rPr>
          <w:rFonts w:ascii="Open Sans" w:hAnsi="Open Sans" w:cs="Open Sans"/>
          <w:b w:val="0"/>
          <w:bCs w:val="0"/>
          <w:sz w:val="20"/>
          <w:szCs w:val="20"/>
        </w:rPr>
        <w:t xml:space="preserve"> </w:t>
      </w:r>
      <w:r w:rsidRPr="00C65902">
        <w:rPr>
          <w:rFonts w:ascii="Open Sans" w:hAnsi="Open Sans" w:cs="Open Sans"/>
          <w:b w:val="0"/>
          <w:bCs w:val="0"/>
          <w:sz w:val="20"/>
          <w:szCs w:val="20"/>
        </w:rPr>
        <w:t>niżej</w:t>
      </w:r>
      <w:r w:rsidR="00127569" w:rsidRPr="00C65902">
        <w:rPr>
          <w:rFonts w:ascii="Open Sans" w:hAnsi="Open Sans" w:cs="Open Sans"/>
          <w:b w:val="0"/>
          <w:bCs w:val="0"/>
          <w:sz w:val="20"/>
          <w:szCs w:val="20"/>
        </w:rPr>
        <w:t xml:space="preserve"> </w:t>
      </w:r>
      <w:r w:rsidRPr="00C65902">
        <w:rPr>
          <w:rFonts w:ascii="Open Sans" w:hAnsi="Open Sans" w:cs="Open Sans"/>
          <w:b w:val="0"/>
          <w:bCs w:val="0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1E3653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1E3653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1E3653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</w:t>
      </w:r>
    </w:p>
    <w:p w14:paraId="27ACA5B4" w14:textId="425C2DA8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1E3653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</w:t>
      </w:r>
    </w:p>
    <w:p w14:paraId="0D0E5C97" w14:textId="5C390851" w:rsidR="007F19D6" w:rsidRPr="00127569" w:rsidRDefault="001E3653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</w:p>
    <w:p w14:paraId="5308B39A" w14:textId="7EBC677C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1E3653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1E3653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</w:t>
      </w:r>
      <w:r w:rsidRPr="00127569">
        <w:rPr>
          <w:rFonts w:ascii="Open Sans" w:hAnsi="Open Sans" w:cs="Open Sans"/>
          <w:bCs/>
          <w:sz w:val="20"/>
          <w:szCs w:val="20"/>
        </w:rPr>
        <w:t>...............</w:t>
      </w:r>
    </w:p>
    <w:p w14:paraId="15E77382" w14:textId="37A1A16B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B46FC25" w14:textId="7E32F29A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1E3653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1E3653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1E3653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1E3653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1E3653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1E3653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1E3653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1E3653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0662E5C6" w:rsidR="007F19D6" w:rsidRPr="00127569" w:rsidRDefault="001E3653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1E3653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1E3653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1E3653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34EDBED5" w:rsidR="007F19D6" w:rsidRPr="00127569" w:rsidRDefault="001E3653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C65902">
        <w:rPr>
          <w:rFonts w:ascii="Open Sans" w:hAnsi="Open Sans" w:cs="Open Sans"/>
        </w:rPr>
        <w:t>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1E3653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1E3653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1E3653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1E3653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1E3653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1E3653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1E3653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1E3653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lastRenderedPageBreak/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1E3653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1E3653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1E3653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1E3653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25C45" w14:textId="77777777" w:rsidR="00000000" w:rsidRDefault="001E3653">
      <w:r>
        <w:separator/>
      </w:r>
    </w:p>
  </w:endnote>
  <w:endnote w:type="continuationSeparator" w:id="0">
    <w:p w14:paraId="05666947" w14:textId="77777777" w:rsidR="00000000" w:rsidRDefault="001E3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1E3653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FAFE9" w14:textId="77777777" w:rsidR="00CC51C1" w:rsidRDefault="001E3653" w:rsidP="00A106F6">
      <w:r>
        <w:separator/>
      </w:r>
    </w:p>
  </w:footnote>
  <w:footnote w:type="continuationSeparator" w:id="0">
    <w:p w14:paraId="7ED5EBD2" w14:textId="77777777" w:rsidR="00CC51C1" w:rsidRDefault="001E3653" w:rsidP="00A106F6">
      <w:r>
        <w:continuationSeparator/>
      </w:r>
    </w:p>
  </w:footnote>
  <w:footnote w:id="1">
    <w:p w14:paraId="1C1FAE20" w14:textId="77777777" w:rsidR="007F19D6" w:rsidRPr="00127569" w:rsidRDefault="001E3653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>W przypadku, gdy Wykonawca nie przekazuje danych osobowych innych niż bezpośrednio jego dotyczących lub zachodzi wyłączenie</w:t>
      </w:r>
      <w:r w:rsidRPr="00127569">
        <w:rPr>
          <w:rFonts w:ascii="Open Sans" w:hAnsi="Open Sans" w:cs="Open Sans"/>
          <w:sz w:val="16"/>
          <w:szCs w:val="16"/>
        </w:rPr>
        <w:t xml:space="preserve"> 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1E3653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467212FC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9B9C56F6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7CBCA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F67F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F4A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A77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88C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5A7C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70AF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C1C2B71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960E21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CA48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B47D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E16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6A4E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3023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A99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FEF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C76E6AE6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5E52093C" w:tentative="1">
      <w:start w:val="1"/>
      <w:numFmt w:val="lowerLetter"/>
      <w:lvlText w:val="%2."/>
      <w:lvlJc w:val="left"/>
      <w:pPr>
        <w:ind w:left="1380" w:hanging="360"/>
      </w:pPr>
    </w:lvl>
    <w:lvl w:ilvl="2" w:tplc="831AF5CE" w:tentative="1">
      <w:start w:val="1"/>
      <w:numFmt w:val="lowerRoman"/>
      <w:lvlText w:val="%3."/>
      <w:lvlJc w:val="right"/>
      <w:pPr>
        <w:ind w:left="2100" w:hanging="180"/>
      </w:pPr>
    </w:lvl>
    <w:lvl w:ilvl="3" w:tplc="A1EEC6A6" w:tentative="1">
      <w:start w:val="1"/>
      <w:numFmt w:val="decimal"/>
      <w:lvlText w:val="%4."/>
      <w:lvlJc w:val="left"/>
      <w:pPr>
        <w:ind w:left="2820" w:hanging="360"/>
      </w:pPr>
    </w:lvl>
    <w:lvl w:ilvl="4" w:tplc="8BC2FDA8" w:tentative="1">
      <w:start w:val="1"/>
      <w:numFmt w:val="lowerLetter"/>
      <w:lvlText w:val="%5."/>
      <w:lvlJc w:val="left"/>
      <w:pPr>
        <w:ind w:left="3540" w:hanging="360"/>
      </w:pPr>
    </w:lvl>
    <w:lvl w:ilvl="5" w:tplc="CAE4432E" w:tentative="1">
      <w:start w:val="1"/>
      <w:numFmt w:val="lowerRoman"/>
      <w:lvlText w:val="%6."/>
      <w:lvlJc w:val="right"/>
      <w:pPr>
        <w:ind w:left="4260" w:hanging="180"/>
      </w:pPr>
    </w:lvl>
    <w:lvl w:ilvl="6" w:tplc="8B083CE2" w:tentative="1">
      <w:start w:val="1"/>
      <w:numFmt w:val="decimal"/>
      <w:lvlText w:val="%7."/>
      <w:lvlJc w:val="left"/>
      <w:pPr>
        <w:ind w:left="4980" w:hanging="360"/>
      </w:pPr>
    </w:lvl>
    <w:lvl w:ilvl="7" w:tplc="1EC600F8" w:tentative="1">
      <w:start w:val="1"/>
      <w:numFmt w:val="lowerLetter"/>
      <w:lvlText w:val="%8."/>
      <w:lvlJc w:val="left"/>
      <w:pPr>
        <w:ind w:left="5700" w:hanging="360"/>
      </w:pPr>
    </w:lvl>
    <w:lvl w:ilvl="8" w:tplc="70584B70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7D2EB2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7E04C492" w:tentative="1">
      <w:start w:val="1"/>
      <w:numFmt w:val="lowerLetter"/>
      <w:lvlText w:val="%2."/>
      <w:lvlJc w:val="left"/>
      <w:pPr>
        <w:ind w:left="1222" w:hanging="360"/>
      </w:pPr>
    </w:lvl>
    <w:lvl w:ilvl="2" w:tplc="9D3484E2" w:tentative="1">
      <w:start w:val="1"/>
      <w:numFmt w:val="lowerRoman"/>
      <w:lvlText w:val="%3."/>
      <w:lvlJc w:val="right"/>
      <w:pPr>
        <w:ind w:left="1942" w:hanging="180"/>
      </w:pPr>
    </w:lvl>
    <w:lvl w:ilvl="3" w:tplc="546C18AA" w:tentative="1">
      <w:start w:val="1"/>
      <w:numFmt w:val="decimal"/>
      <w:lvlText w:val="%4."/>
      <w:lvlJc w:val="left"/>
      <w:pPr>
        <w:ind w:left="2662" w:hanging="360"/>
      </w:pPr>
    </w:lvl>
    <w:lvl w:ilvl="4" w:tplc="8D488B10" w:tentative="1">
      <w:start w:val="1"/>
      <w:numFmt w:val="lowerLetter"/>
      <w:lvlText w:val="%5."/>
      <w:lvlJc w:val="left"/>
      <w:pPr>
        <w:ind w:left="3382" w:hanging="360"/>
      </w:pPr>
    </w:lvl>
    <w:lvl w:ilvl="5" w:tplc="54D6F51A" w:tentative="1">
      <w:start w:val="1"/>
      <w:numFmt w:val="lowerRoman"/>
      <w:lvlText w:val="%6."/>
      <w:lvlJc w:val="right"/>
      <w:pPr>
        <w:ind w:left="4102" w:hanging="180"/>
      </w:pPr>
    </w:lvl>
    <w:lvl w:ilvl="6" w:tplc="885CBA78" w:tentative="1">
      <w:start w:val="1"/>
      <w:numFmt w:val="decimal"/>
      <w:lvlText w:val="%7."/>
      <w:lvlJc w:val="left"/>
      <w:pPr>
        <w:ind w:left="4822" w:hanging="360"/>
      </w:pPr>
    </w:lvl>
    <w:lvl w:ilvl="7" w:tplc="1152D146" w:tentative="1">
      <w:start w:val="1"/>
      <w:numFmt w:val="lowerLetter"/>
      <w:lvlText w:val="%8."/>
      <w:lvlJc w:val="left"/>
      <w:pPr>
        <w:ind w:left="5542" w:hanging="360"/>
      </w:pPr>
    </w:lvl>
    <w:lvl w:ilvl="8" w:tplc="0E3A1E8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76D8B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40BF02" w:tentative="1">
      <w:start w:val="1"/>
      <w:numFmt w:val="lowerLetter"/>
      <w:lvlText w:val="%2."/>
      <w:lvlJc w:val="left"/>
      <w:pPr>
        <w:ind w:left="1440" w:hanging="360"/>
      </w:pPr>
    </w:lvl>
    <w:lvl w:ilvl="2" w:tplc="2EA278FE" w:tentative="1">
      <w:start w:val="1"/>
      <w:numFmt w:val="lowerRoman"/>
      <w:lvlText w:val="%3."/>
      <w:lvlJc w:val="right"/>
      <w:pPr>
        <w:ind w:left="2160" w:hanging="180"/>
      </w:pPr>
    </w:lvl>
    <w:lvl w:ilvl="3" w:tplc="0D524CBE" w:tentative="1">
      <w:start w:val="1"/>
      <w:numFmt w:val="decimal"/>
      <w:lvlText w:val="%4."/>
      <w:lvlJc w:val="left"/>
      <w:pPr>
        <w:ind w:left="2880" w:hanging="360"/>
      </w:pPr>
    </w:lvl>
    <w:lvl w:ilvl="4" w:tplc="74321FFA" w:tentative="1">
      <w:start w:val="1"/>
      <w:numFmt w:val="lowerLetter"/>
      <w:lvlText w:val="%5."/>
      <w:lvlJc w:val="left"/>
      <w:pPr>
        <w:ind w:left="3600" w:hanging="360"/>
      </w:pPr>
    </w:lvl>
    <w:lvl w:ilvl="5" w:tplc="41CC9400" w:tentative="1">
      <w:start w:val="1"/>
      <w:numFmt w:val="lowerRoman"/>
      <w:lvlText w:val="%6."/>
      <w:lvlJc w:val="right"/>
      <w:pPr>
        <w:ind w:left="4320" w:hanging="180"/>
      </w:pPr>
    </w:lvl>
    <w:lvl w:ilvl="6" w:tplc="6D82730A" w:tentative="1">
      <w:start w:val="1"/>
      <w:numFmt w:val="decimal"/>
      <w:lvlText w:val="%7."/>
      <w:lvlJc w:val="left"/>
      <w:pPr>
        <w:ind w:left="5040" w:hanging="360"/>
      </w:pPr>
    </w:lvl>
    <w:lvl w:ilvl="7" w:tplc="E99A4F1C" w:tentative="1">
      <w:start w:val="1"/>
      <w:numFmt w:val="lowerLetter"/>
      <w:lvlText w:val="%8."/>
      <w:lvlJc w:val="left"/>
      <w:pPr>
        <w:ind w:left="5760" w:hanging="360"/>
      </w:pPr>
    </w:lvl>
    <w:lvl w:ilvl="8" w:tplc="47EEE6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654A4652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45321E1E">
      <w:start w:val="1"/>
      <w:numFmt w:val="lowerLetter"/>
      <w:lvlText w:val="%2."/>
      <w:lvlJc w:val="left"/>
      <w:pPr>
        <w:ind w:left="1440" w:hanging="360"/>
      </w:pPr>
    </w:lvl>
    <w:lvl w:ilvl="2" w:tplc="D3E0AED0">
      <w:start w:val="1"/>
      <w:numFmt w:val="lowerRoman"/>
      <w:lvlText w:val="%3."/>
      <w:lvlJc w:val="right"/>
      <w:pPr>
        <w:ind w:left="2160" w:hanging="180"/>
      </w:pPr>
    </w:lvl>
    <w:lvl w:ilvl="3" w:tplc="D49E67A0">
      <w:start w:val="1"/>
      <w:numFmt w:val="decimal"/>
      <w:lvlText w:val="%4."/>
      <w:lvlJc w:val="left"/>
      <w:pPr>
        <w:ind w:left="2880" w:hanging="360"/>
      </w:pPr>
    </w:lvl>
    <w:lvl w:ilvl="4" w:tplc="F2B0D248" w:tentative="1">
      <w:start w:val="1"/>
      <w:numFmt w:val="lowerLetter"/>
      <w:lvlText w:val="%5."/>
      <w:lvlJc w:val="left"/>
      <w:pPr>
        <w:ind w:left="3600" w:hanging="360"/>
      </w:pPr>
    </w:lvl>
    <w:lvl w:ilvl="5" w:tplc="C68A599C" w:tentative="1">
      <w:start w:val="1"/>
      <w:numFmt w:val="lowerRoman"/>
      <w:lvlText w:val="%6."/>
      <w:lvlJc w:val="right"/>
      <w:pPr>
        <w:ind w:left="4320" w:hanging="180"/>
      </w:pPr>
    </w:lvl>
    <w:lvl w:ilvl="6" w:tplc="0D12C38A" w:tentative="1">
      <w:start w:val="1"/>
      <w:numFmt w:val="decimal"/>
      <w:lvlText w:val="%7."/>
      <w:lvlJc w:val="left"/>
      <w:pPr>
        <w:ind w:left="5040" w:hanging="360"/>
      </w:pPr>
    </w:lvl>
    <w:lvl w:ilvl="7" w:tplc="2744B564" w:tentative="1">
      <w:start w:val="1"/>
      <w:numFmt w:val="lowerLetter"/>
      <w:lvlText w:val="%8."/>
      <w:lvlJc w:val="left"/>
      <w:pPr>
        <w:ind w:left="5760" w:hanging="360"/>
      </w:pPr>
    </w:lvl>
    <w:lvl w:ilvl="8" w:tplc="534028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BEEAAF8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1AFA31F6" w:tentative="1">
      <w:start w:val="1"/>
      <w:numFmt w:val="lowerLetter"/>
      <w:lvlText w:val="%2."/>
      <w:lvlJc w:val="left"/>
      <w:pPr>
        <w:ind w:left="1440" w:hanging="360"/>
      </w:pPr>
    </w:lvl>
    <w:lvl w:ilvl="2" w:tplc="2A5C80D0" w:tentative="1">
      <w:start w:val="1"/>
      <w:numFmt w:val="lowerRoman"/>
      <w:lvlText w:val="%3."/>
      <w:lvlJc w:val="right"/>
      <w:pPr>
        <w:ind w:left="2160" w:hanging="180"/>
      </w:pPr>
    </w:lvl>
    <w:lvl w:ilvl="3" w:tplc="2C7E3B7E" w:tentative="1">
      <w:start w:val="1"/>
      <w:numFmt w:val="decimal"/>
      <w:lvlText w:val="%4."/>
      <w:lvlJc w:val="left"/>
      <w:pPr>
        <w:ind w:left="2880" w:hanging="360"/>
      </w:pPr>
    </w:lvl>
    <w:lvl w:ilvl="4" w:tplc="DE342D52" w:tentative="1">
      <w:start w:val="1"/>
      <w:numFmt w:val="lowerLetter"/>
      <w:lvlText w:val="%5."/>
      <w:lvlJc w:val="left"/>
      <w:pPr>
        <w:ind w:left="3600" w:hanging="360"/>
      </w:pPr>
    </w:lvl>
    <w:lvl w:ilvl="5" w:tplc="324CD40E" w:tentative="1">
      <w:start w:val="1"/>
      <w:numFmt w:val="lowerRoman"/>
      <w:lvlText w:val="%6."/>
      <w:lvlJc w:val="right"/>
      <w:pPr>
        <w:ind w:left="4320" w:hanging="180"/>
      </w:pPr>
    </w:lvl>
    <w:lvl w:ilvl="6" w:tplc="C2C817A2" w:tentative="1">
      <w:start w:val="1"/>
      <w:numFmt w:val="decimal"/>
      <w:lvlText w:val="%7."/>
      <w:lvlJc w:val="left"/>
      <w:pPr>
        <w:ind w:left="5040" w:hanging="360"/>
      </w:pPr>
    </w:lvl>
    <w:lvl w:ilvl="7" w:tplc="EB3E6436" w:tentative="1">
      <w:start w:val="1"/>
      <w:numFmt w:val="lowerLetter"/>
      <w:lvlText w:val="%8."/>
      <w:lvlJc w:val="left"/>
      <w:pPr>
        <w:ind w:left="5760" w:hanging="360"/>
      </w:pPr>
    </w:lvl>
    <w:lvl w:ilvl="8" w:tplc="F9C475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067404F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8AD8E590" w:tentative="1">
      <w:start w:val="1"/>
      <w:numFmt w:val="lowerLetter"/>
      <w:lvlText w:val="%2."/>
      <w:lvlJc w:val="left"/>
      <w:pPr>
        <w:ind w:left="2073" w:hanging="360"/>
      </w:pPr>
    </w:lvl>
    <w:lvl w:ilvl="2" w:tplc="896A20E2" w:tentative="1">
      <w:start w:val="1"/>
      <w:numFmt w:val="lowerRoman"/>
      <w:lvlText w:val="%3."/>
      <w:lvlJc w:val="right"/>
      <w:pPr>
        <w:ind w:left="2793" w:hanging="180"/>
      </w:pPr>
    </w:lvl>
    <w:lvl w:ilvl="3" w:tplc="C9F444CA" w:tentative="1">
      <w:start w:val="1"/>
      <w:numFmt w:val="decimal"/>
      <w:lvlText w:val="%4."/>
      <w:lvlJc w:val="left"/>
      <w:pPr>
        <w:ind w:left="3513" w:hanging="360"/>
      </w:pPr>
    </w:lvl>
    <w:lvl w:ilvl="4" w:tplc="49DC0EEE" w:tentative="1">
      <w:start w:val="1"/>
      <w:numFmt w:val="lowerLetter"/>
      <w:lvlText w:val="%5."/>
      <w:lvlJc w:val="left"/>
      <w:pPr>
        <w:ind w:left="4233" w:hanging="360"/>
      </w:pPr>
    </w:lvl>
    <w:lvl w:ilvl="5" w:tplc="40381B6C" w:tentative="1">
      <w:start w:val="1"/>
      <w:numFmt w:val="lowerRoman"/>
      <w:lvlText w:val="%6."/>
      <w:lvlJc w:val="right"/>
      <w:pPr>
        <w:ind w:left="4953" w:hanging="180"/>
      </w:pPr>
    </w:lvl>
    <w:lvl w:ilvl="6" w:tplc="61C6579E" w:tentative="1">
      <w:start w:val="1"/>
      <w:numFmt w:val="decimal"/>
      <w:lvlText w:val="%7."/>
      <w:lvlJc w:val="left"/>
      <w:pPr>
        <w:ind w:left="5673" w:hanging="360"/>
      </w:pPr>
    </w:lvl>
    <w:lvl w:ilvl="7" w:tplc="BDE0AE14" w:tentative="1">
      <w:start w:val="1"/>
      <w:numFmt w:val="lowerLetter"/>
      <w:lvlText w:val="%8."/>
      <w:lvlJc w:val="left"/>
      <w:pPr>
        <w:ind w:left="6393" w:hanging="360"/>
      </w:pPr>
    </w:lvl>
    <w:lvl w:ilvl="8" w:tplc="E46C92D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AEFA6362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3F32E288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282A35D4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97DC3D78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B65EC5D8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A02E9D6E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1ADE3712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50AD0FE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44A4BACE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9CB4382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8A7A149E" w:tentative="1">
      <w:start w:val="1"/>
      <w:numFmt w:val="lowerLetter"/>
      <w:lvlText w:val="%2."/>
      <w:lvlJc w:val="left"/>
      <w:pPr>
        <w:ind w:left="1440" w:hanging="360"/>
      </w:pPr>
    </w:lvl>
    <w:lvl w:ilvl="2" w:tplc="77242070" w:tentative="1">
      <w:start w:val="1"/>
      <w:numFmt w:val="lowerRoman"/>
      <w:lvlText w:val="%3."/>
      <w:lvlJc w:val="right"/>
      <w:pPr>
        <w:ind w:left="2160" w:hanging="180"/>
      </w:pPr>
    </w:lvl>
    <w:lvl w:ilvl="3" w:tplc="A9FE16CC" w:tentative="1">
      <w:start w:val="1"/>
      <w:numFmt w:val="decimal"/>
      <w:lvlText w:val="%4."/>
      <w:lvlJc w:val="left"/>
      <w:pPr>
        <w:ind w:left="2880" w:hanging="360"/>
      </w:pPr>
    </w:lvl>
    <w:lvl w:ilvl="4" w:tplc="08E2003A" w:tentative="1">
      <w:start w:val="1"/>
      <w:numFmt w:val="lowerLetter"/>
      <w:lvlText w:val="%5."/>
      <w:lvlJc w:val="left"/>
      <w:pPr>
        <w:ind w:left="3600" w:hanging="360"/>
      </w:pPr>
    </w:lvl>
    <w:lvl w:ilvl="5" w:tplc="04323768" w:tentative="1">
      <w:start w:val="1"/>
      <w:numFmt w:val="lowerRoman"/>
      <w:lvlText w:val="%6."/>
      <w:lvlJc w:val="right"/>
      <w:pPr>
        <w:ind w:left="4320" w:hanging="180"/>
      </w:pPr>
    </w:lvl>
    <w:lvl w:ilvl="6" w:tplc="E95E7A84" w:tentative="1">
      <w:start w:val="1"/>
      <w:numFmt w:val="decimal"/>
      <w:lvlText w:val="%7."/>
      <w:lvlJc w:val="left"/>
      <w:pPr>
        <w:ind w:left="5040" w:hanging="360"/>
      </w:pPr>
    </w:lvl>
    <w:lvl w:ilvl="7" w:tplc="78E68A3C" w:tentative="1">
      <w:start w:val="1"/>
      <w:numFmt w:val="lowerLetter"/>
      <w:lvlText w:val="%8."/>
      <w:lvlJc w:val="left"/>
      <w:pPr>
        <w:ind w:left="5760" w:hanging="360"/>
      </w:pPr>
    </w:lvl>
    <w:lvl w:ilvl="8" w:tplc="948A0B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C1B86390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F6B054C0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D62AAE9A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4DA2A2A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D7CC9BA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85A01F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A5E097A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EC5076E2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54AA92A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5596BA5E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571E8D50" w:tentative="1">
      <w:start w:val="1"/>
      <w:numFmt w:val="lowerLetter"/>
      <w:lvlText w:val="%2."/>
      <w:lvlJc w:val="left"/>
      <w:pPr>
        <w:ind w:left="1789" w:hanging="360"/>
      </w:pPr>
    </w:lvl>
    <w:lvl w:ilvl="2" w:tplc="D47E7E0A" w:tentative="1">
      <w:start w:val="1"/>
      <w:numFmt w:val="lowerRoman"/>
      <w:lvlText w:val="%3."/>
      <w:lvlJc w:val="right"/>
      <w:pPr>
        <w:ind w:left="2509" w:hanging="180"/>
      </w:pPr>
    </w:lvl>
    <w:lvl w:ilvl="3" w:tplc="D8CA7AC2" w:tentative="1">
      <w:start w:val="1"/>
      <w:numFmt w:val="decimal"/>
      <w:lvlText w:val="%4."/>
      <w:lvlJc w:val="left"/>
      <w:pPr>
        <w:ind w:left="3229" w:hanging="360"/>
      </w:pPr>
    </w:lvl>
    <w:lvl w:ilvl="4" w:tplc="D3501B9E" w:tentative="1">
      <w:start w:val="1"/>
      <w:numFmt w:val="lowerLetter"/>
      <w:lvlText w:val="%5."/>
      <w:lvlJc w:val="left"/>
      <w:pPr>
        <w:ind w:left="3949" w:hanging="360"/>
      </w:pPr>
    </w:lvl>
    <w:lvl w:ilvl="5" w:tplc="FC54B3C4" w:tentative="1">
      <w:start w:val="1"/>
      <w:numFmt w:val="lowerRoman"/>
      <w:lvlText w:val="%6."/>
      <w:lvlJc w:val="right"/>
      <w:pPr>
        <w:ind w:left="4669" w:hanging="180"/>
      </w:pPr>
    </w:lvl>
    <w:lvl w:ilvl="6" w:tplc="1B6449AA" w:tentative="1">
      <w:start w:val="1"/>
      <w:numFmt w:val="decimal"/>
      <w:lvlText w:val="%7."/>
      <w:lvlJc w:val="left"/>
      <w:pPr>
        <w:ind w:left="5389" w:hanging="360"/>
      </w:pPr>
    </w:lvl>
    <w:lvl w:ilvl="7" w:tplc="6C405164" w:tentative="1">
      <w:start w:val="1"/>
      <w:numFmt w:val="lowerLetter"/>
      <w:lvlText w:val="%8."/>
      <w:lvlJc w:val="left"/>
      <w:pPr>
        <w:ind w:left="6109" w:hanging="360"/>
      </w:pPr>
    </w:lvl>
    <w:lvl w:ilvl="8" w:tplc="E730C35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3B7A2D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3034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66E3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4CF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C0CF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FA81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B25E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749A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767C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DF0A1A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1E32A700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20DAC8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1AB59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B34C0B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FCAF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6615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04EC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0E5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FA7042B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DB16687C" w:tentative="1">
      <w:start w:val="1"/>
      <w:numFmt w:val="lowerLetter"/>
      <w:lvlText w:val="%2."/>
      <w:lvlJc w:val="left"/>
      <w:pPr>
        <w:ind w:left="1800" w:hanging="360"/>
      </w:pPr>
    </w:lvl>
    <w:lvl w:ilvl="2" w:tplc="CB9A549A" w:tentative="1">
      <w:start w:val="1"/>
      <w:numFmt w:val="lowerRoman"/>
      <w:lvlText w:val="%3."/>
      <w:lvlJc w:val="right"/>
      <w:pPr>
        <w:ind w:left="2520" w:hanging="180"/>
      </w:pPr>
    </w:lvl>
    <w:lvl w:ilvl="3" w:tplc="EA82FFCC" w:tentative="1">
      <w:start w:val="1"/>
      <w:numFmt w:val="decimal"/>
      <w:lvlText w:val="%4."/>
      <w:lvlJc w:val="left"/>
      <w:pPr>
        <w:ind w:left="3240" w:hanging="360"/>
      </w:pPr>
    </w:lvl>
    <w:lvl w:ilvl="4" w:tplc="D222EF2A" w:tentative="1">
      <w:start w:val="1"/>
      <w:numFmt w:val="lowerLetter"/>
      <w:lvlText w:val="%5."/>
      <w:lvlJc w:val="left"/>
      <w:pPr>
        <w:ind w:left="3960" w:hanging="360"/>
      </w:pPr>
    </w:lvl>
    <w:lvl w:ilvl="5" w:tplc="BFC6881C" w:tentative="1">
      <w:start w:val="1"/>
      <w:numFmt w:val="lowerRoman"/>
      <w:lvlText w:val="%6."/>
      <w:lvlJc w:val="right"/>
      <w:pPr>
        <w:ind w:left="4680" w:hanging="180"/>
      </w:pPr>
    </w:lvl>
    <w:lvl w:ilvl="6" w:tplc="44DE5C56" w:tentative="1">
      <w:start w:val="1"/>
      <w:numFmt w:val="decimal"/>
      <w:lvlText w:val="%7."/>
      <w:lvlJc w:val="left"/>
      <w:pPr>
        <w:ind w:left="5400" w:hanging="360"/>
      </w:pPr>
    </w:lvl>
    <w:lvl w:ilvl="7" w:tplc="A87E8A76" w:tentative="1">
      <w:start w:val="1"/>
      <w:numFmt w:val="lowerLetter"/>
      <w:lvlText w:val="%8."/>
      <w:lvlJc w:val="left"/>
      <w:pPr>
        <w:ind w:left="6120" w:hanging="360"/>
      </w:pPr>
    </w:lvl>
    <w:lvl w:ilvl="8" w:tplc="6D8C1A9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D0863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387653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C37AA56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3918B9C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27544E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78AD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5C79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78B3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4863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19C"/>
    <w:rsid w:val="000B7885"/>
    <w:rsid w:val="000F0327"/>
    <w:rsid w:val="00102C20"/>
    <w:rsid w:val="00113C8B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E3653"/>
    <w:rsid w:val="001E67BE"/>
    <w:rsid w:val="001F0E12"/>
    <w:rsid w:val="00200F54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511419"/>
    <w:rsid w:val="00513F03"/>
    <w:rsid w:val="00524439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4197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40098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280A"/>
    <w:rsid w:val="008F4BF0"/>
    <w:rsid w:val="008F6DC3"/>
    <w:rsid w:val="008F75F9"/>
    <w:rsid w:val="00901D10"/>
    <w:rsid w:val="00923315"/>
    <w:rsid w:val="00925DDF"/>
    <w:rsid w:val="00925F63"/>
    <w:rsid w:val="0095409A"/>
    <w:rsid w:val="00961C25"/>
    <w:rsid w:val="00962227"/>
    <w:rsid w:val="00964C7A"/>
    <w:rsid w:val="00982FD5"/>
    <w:rsid w:val="009A3608"/>
    <w:rsid w:val="009A56C2"/>
    <w:rsid w:val="009B4D98"/>
    <w:rsid w:val="009B7581"/>
    <w:rsid w:val="009C10FC"/>
    <w:rsid w:val="009E6DFD"/>
    <w:rsid w:val="00A0344B"/>
    <w:rsid w:val="00A06805"/>
    <w:rsid w:val="00A07612"/>
    <w:rsid w:val="00A106F6"/>
    <w:rsid w:val="00A12137"/>
    <w:rsid w:val="00A17A66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26636"/>
    <w:rsid w:val="00C35C51"/>
    <w:rsid w:val="00C40437"/>
    <w:rsid w:val="00C449B9"/>
    <w:rsid w:val="00C44AEC"/>
    <w:rsid w:val="00C45B85"/>
    <w:rsid w:val="00C47E89"/>
    <w:rsid w:val="00C50CFA"/>
    <w:rsid w:val="00C63998"/>
    <w:rsid w:val="00C65902"/>
    <w:rsid w:val="00C82A6A"/>
    <w:rsid w:val="00C93696"/>
    <w:rsid w:val="00C96037"/>
    <w:rsid w:val="00CA7301"/>
    <w:rsid w:val="00CA76A7"/>
    <w:rsid w:val="00CB1845"/>
    <w:rsid w:val="00CC2BA5"/>
    <w:rsid w:val="00CC51C1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24AF5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97FB1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EF00F95C69B4B8BA750CCCB44D3D9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0DA763-1923-4C30-834E-6A2C7EDFC895}"/>
      </w:docPartPr>
      <w:docPartBody>
        <w:p w:rsidR="00000000" w:rsidRDefault="00134F65" w:rsidP="00134F65">
          <w:pPr>
            <w:pStyle w:val="0EF00F95C69B4B8BA750CCCB44D3D91A"/>
          </w:pPr>
          <w:r w:rsidRPr="00E16D40">
            <w:rPr>
              <w:rStyle w:val="Tekstzastpczy"/>
              <w:rFonts w:ascii="Arial Narrow" w:eastAsiaTheme="minorHAnsi" w:hAnsi="Arial Narrow"/>
            </w:rPr>
            <w:t>nazwa zamówienia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134F65">
      <w:pPr>
        <w:spacing w:after="0" w:line="240" w:lineRule="auto"/>
      </w:pPr>
      <w:r>
        <w:separator/>
      </w:r>
    </w:p>
  </w:endnote>
  <w:endnote w:type="continuationSeparator" w:id="0">
    <w:p w:rsidR="00000000" w:rsidRDefault="00134F65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15DBE" w:rsidRDefault="00134F65">
      <w:pPr>
        <w:spacing w:after="0" w:line="240" w:lineRule="auto"/>
      </w:pPr>
      <w:r>
        <w:separator/>
      </w:r>
    </w:p>
  </w:footnote>
  <w:footnote w:type="continuationSeparator" w:id="0">
    <w:p w:rsidR="00315DBE" w:rsidRDefault="00134F65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C43"/>
    <w:rsid w:val="00134F65"/>
    <w:rsid w:val="00162F24"/>
    <w:rsid w:val="001A41BC"/>
    <w:rsid w:val="00315DBE"/>
    <w:rsid w:val="0037210F"/>
    <w:rsid w:val="00546DA7"/>
    <w:rsid w:val="005E49D0"/>
    <w:rsid w:val="00771EF3"/>
    <w:rsid w:val="007E5C43"/>
    <w:rsid w:val="00833593"/>
    <w:rsid w:val="00AB4B1C"/>
    <w:rsid w:val="00B426D6"/>
    <w:rsid w:val="00C17D88"/>
    <w:rsid w:val="00D5646F"/>
    <w:rsid w:val="00EB3561"/>
    <w:rsid w:val="00F2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34F65"/>
    <w:rPr>
      <w:color w:val="808080"/>
    </w:rPr>
  </w:style>
  <w:style w:type="paragraph" w:customStyle="1" w:styleId="38D5BDCD8E3844E1891BFF851F9D559E1">
    <w:name w:val="38D5BDCD8E3844E1891BFF851F9D559E1"/>
    <w:rsid w:val="00F27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DF9F09A4BF4D3EA49F08BB63918293">
    <w:name w:val="EBDF9F09A4BF4D3EA49F08BB63918293"/>
    <w:rsid w:val="00D5646F"/>
  </w:style>
  <w:style w:type="paragraph" w:customStyle="1" w:styleId="F35152C039DE4890A85C5A63A8D9AC89">
    <w:name w:val="F35152C039DE4890A85C5A63A8D9AC89"/>
    <w:rsid w:val="00D5646F"/>
  </w:style>
  <w:style w:type="paragraph" w:customStyle="1" w:styleId="63A487B3E66E42D3A4D63525D673C816">
    <w:name w:val="63A487B3E66E42D3A4D63525D673C816"/>
    <w:rsid w:val="00D5646F"/>
  </w:style>
  <w:style w:type="paragraph" w:customStyle="1" w:styleId="DB7C636F6CFC49EB9571D9BFEC1A5E6A">
    <w:name w:val="DB7C636F6CFC49EB9571D9BFEC1A5E6A"/>
    <w:rsid w:val="00D5646F"/>
  </w:style>
  <w:style w:type="paragraph" w:customStyle="1" w:styleId="34DA940DEDAF4B57ABE3E6E08A7923C1">
    <w:name w:val="34DA940DEDAF4B57ABE3E6E08A7923C1"/>
    <w:rsid w:val="00D5646F"/>
  </w:style>
  <w:style w:type="paragraph" w:customStyle="1" w:styleId="0EF00F95C69B4B8BA750CCCB44D3D91A">
    <w:name w:val="0EF00F95C69B4B8BA750CCCB44D3D91A"/>
    <w:rsid w:val="00134F65"/>
  </w:style>
  <w:style w:type="paragraph" w:customStyle="1" w:styleId="4D219B28C9264AF59DCB3DC32EEDEBAF">
    <w:name w:val="4D219B28C9264AF59DCB3DC32EEDEBAF"/>
    <w:rsid w:val="00D5646F"/>
  </w:style>
  <w:style w:type="paragraph" w:customStyle="1" w:styleId="2BC2E2A726964E47872D49D1E7F987A5">
    <w:name w:val="2BC2E2A726964E47872D49D1E7F987A5"/>
    <w:rsid w:val="00D5646F"/>
  </w:style>
  <w:style w:type="paragraph" w:customStyle="1" w:styleId="86EB38BB590E4B709DDDE1E06116D0AD">
    <w:name w:val="86EB38BB590E4B709DDDE1E06116D0AD"/>
    <w:rsid w:val="00D5646F"/>
  </w:style>
  <w:style w:type="paragraph" w:customStyle="1" w:styleId="3FAB2B6A62A84C249EBCE117D55177DB">
    <w:name w:val="3FAB2B6A62A84C249EBCE117D55177DB"/>
    <w:rsid w:val="00D5646F"/>
  </w:style>
  <w:style w:type="paragraph" w:customStyle="1" w:styleId="83039FD84DE94C07924B49ABE227C663">
    <w:name w:val="83039FD84DE94C07924B49ABE227C663"/>
    <w:rsid w:val="00D5646F"/>
  </w:style>
  <w:style w:type="paragraph" w:customStyle="1" w:styleId="B7AA43E6A5144ADD8A27B27C9E6840A4">
    <w:name w:val="B7AA43E6A5144ADD8A27B27C9E6840A4"/>
    <w:rsid w:val="00D5646F"/>
  </w:style>
  <w:style w:type="paragraph" w:customStyle="1" w:styleId="0BCC8C3C6F894111A929DA36F2396FFD">
    <w:name w:val="0BCC8C3C6F894111A929DA36F2396FFD"/>
    <w:rsid w:val="00D5646F"/>
  </w:style>
  <w:style w:type="paragraph" w:customStyle="1" w:styleId="BA21892119364FF2A2A7DF77537FFDF1">
    <w:name w:val="BA21892119364FF2A2A7DF77537FFDF1"/>
    <w:rsid w:val="00D5646F"/>
  </w:style>
  <w:style w:type="paragraph" w:customStyle="1" w:styleId="4F569E54D661436CAAE1FFC7FB863FBD">
    <w:name w:val="4F569E54D661436CAAE1FFC7FB863FBD"/>
    <w:rsid w:val="00D564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829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3</cp:revision>
  <cp:lastPrinted>2026-04-01T13:12:00Z</cp:lastPrinted>
  <dcterms:created xsi:type="dcterms:W3CDTF">2026-04-01T13:13:00Z</dcterms:created>
  <dcterms:modified xsi:type="dcterms:W3CDTF">2026-04-01T13:14:00Z</dcterms:modified>
</cp:coreProperties>
</file>