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82FF9" w14:textId="72584E0C" w:rsidR="00401A5C" w:rsidRDefault="006C0F86" w:rsidP="00401A5C">
      <w:pPr>
        <w:pStyle w:val="Nagwek3"/>
        <w:shd w:val="clear" w:color="auto" w:fill="FFFFFF"/>
        <w:rPr>
          <w:rFonts w:ascii="Nunito Sans" w:hAnsi="Nunito Sans"/>
          <w:color w:val="333333"/>
          <w:sz w:val="27"/>
          <w:szCs w:val="27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401A5C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401A5C">
        <w:rPr>
          <w:rFonts w:ascii="Open Sans" w:hAnsi="Open Sans" w:cs="Open Sans"/>
          <w:b/>
          <w:bCs/>
          <w:sz w:val="20"/>
          <w:szCs w:val="20"/>
        </w:rPr>
        <w:t>:</w:t>
      </w:r>
      <w:r w:rsidRPr="00401A5C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401A5C">
        <w:rPr>
          <w:rFonts w:ascii="Open Sans" w:hAnsi="Open Sans" w:cs="Open Sans"/>
          <w:b/>
          <w:bCs/>
          <w:color w:val="333333"/>
          <w:sz w:val="20"/>
          <w:szCs w:val="20"/>
        </w:rPr>
        <w:t>BAG-BAN.25.124.2026</w:t>
      </w:r>
      <w:r w:rsidR="00E95B00">
        <w:rPr>
          <w:rFonts w:ascii="Open Sans" w:hAnsi="Open Sans" w:cs="Open Sans"/>
          <w:b/>
          <w:bCs/>
          <w:color w:val="333333"/>
          <w:sz w:val="20"/>
          <w:szCs w:val="20"/>
        </w:rPr>
        <w:tab/>
      </w:r>
      <w:r w:rsidR="00E95B00">
        <w:rPr>
          <w:rFonts w:ascii="Open Sans" w:hAnsi="Open Sans" w:cs="Open Sans"/>
          <w:b/>
          <w:bCs/>
          <w:color w:val="333333"/>
          <w:sz w:val="20"/>
          <w:szCs w:val="20"/>
        </w:rPr>
        <w:tab/>
      </w:r>
      <w:r w:rsidR="00E95B00">
        <w:rPr>
          <w:rFonts w:ascii="Open Sans" w:hAnsi="Open Sans" w:cs="Open Sans"/>
          <w:b/>
          <w:bCs/>
          <w:color w:val="333333"/>
          <w:sz w:val="20"/>
          <w:szCs w:val="20"/>
        </w:rPr>
        <w:tab/>
      </w:r>
      <w:r w:rsidR="00E95B00">
        <w:rPr>
          <w:rFonts w:ascii="Open Sans" w:hAnsi="Open Sans" w:cs="Open Sans"/>
          <w:b/>
          <w:bCs/>
          <w:color w:val="333333"/>
          <w:sz w:val="20"/>
          <w:szCs w:val="20"/>
        </w:rPr>
        <w:tab/>
      </w:r>
      <w:r w:rsidR="00E95B00">
        <w:rPr>
          <w:rFonts w:ascii="Open Sans" w:hAnsi="Open Sans" w:cs="Open Sans"/>
          <w:b/>
          <w:bCs/>
          <w:color w:val="333333"/>
          <w:sz w:val="20"/>
          <w:szCs w:val="20"/>
        </w:rPr>
        <w:tab/>
      </w:r>
      <w:r w:rsidR="00E95B00">
        <w:rPr>
          <w:rFonts w:ascii="Open Sans" w:hAnsi="Open Sans" w:cs="Open Sans"/>
          <w:b/>
          <w:bCs/>
          <w:color w:val="333333"/>
          <w:sz w:val="20"/>
          <w:szCs w:val="20"/>
        </w:rPr>
        <w:tab/>
        <w:t>Załącznik nr 1 do zapytania</w:t>
      </w:r>
    </w:p>
    <w:p w14:paraId="20DF7028" w14:textId="70D568E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735428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1E059F9" w14:textId="77777777" w:rsidR="00455454" w:rsidRDefault="00455454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</w:p>
          <w:p w14:paraId="415CAD4A" w14:textId="1B70C441" w:rsidR="00455454" w:rsidRDefault="00455454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</w:p>
          <w:p w14:paraId="5025B952" w14:textId="5243521C" w:rsidR="00455454" w:rsidRDefault="00455454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</w:p>
          <w:p w14:paraId="7BB1D568" w14:textId="77777777" w:rsidR="00455454" w:rsidRDefault="00455454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</w:p>
          <w:p w14:paraId="0E9BDECC" w14:textId="77777777" w:rsidR="007F19D6" w:rsidRPr="00127569" w:rsidRDefault="006C0F86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6C0F86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6C0F86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6C0F86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6C0F86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6C0F86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6C0F86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3019673D" w14:textId="476A52CC" w:rsidR="00E95B00" w:rsidRPr="00455454" w:rsidRDefault="006C0F86" w:rsidP="00E95B00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  <w:r w:rsidRPr="00455454">
        <w:rPr>
          <w:rFonts w:ascii="Open Sans" w:hAnsi="Open Sans" w:cs="Open Sans"/>
          <w:b w:val="0"/>
          <w:sz w:val="20"/>
          <w:szCs w:val="20"/>
        </w:rPr>
        <w:t>Składając</w:t>
      </w:r>
      <w:r w:rsidR="00127569" w:rsidRPr="00455454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455454">
        <w:rPr>
          <w:rFonts w:ascii="Open Sans" w:hAnsi="Open Sans" w:cs="Open Sans"/>
          <w:b w:val="0"/>
          <w:sz w:val="20"/>
          <w:szCs w:val="20"/>
        </w:rPr>
        <w:t>ofertę</w:t>
      </w:r>
      <w:r w:rsidR="00127569" w:rsidRPr="00455454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455454">
        <w:rPr>
          <w:rFonts w:ascii="Open Sans" w:hAnsi="Open Sans" w:cs="Open Sans"/>
          <w:b w:val="0"/>
          <w:sz w:val="20"/>
          <w:szCs w:val="20"/>
        </w:rPr>
        <w:t>na</w:t>
      </w:r>
      <w:r w:rsidR="00401A5C" w:rsidRPr="00455454">
        <w:rPr>
          <w:rFonts w:ascii="Open Sans" w:hAnsi="Open Sans" w:cs="Open Sans"/>
          <w:b w:val="0"/>
          <w:sz w:val="20"/>
          <w:szCs w:val="20"/>
        </w:rPr>
        <w:t xml:space="preserve"> zadanie pn. </w:t>
      </w:r>
      <w:r w:rsidR="00401A5C" w:rsidRPr="00455454">
        <w:rPr>
          <w:rFonts w:ascii="Open Sans" w:hAnsi="Open Sans" w:cs="Open Sans"/>
          <w:bCs w:val="0"/>
          <w:sz w:val="20"/>
          <w:szCs w:val="20"/>
        </w:rPr>
        <w:t>„</w:t>
      </w:r>
      <w:r w:rsidRPr="00455454">
        <w:rPr>
          <w:rFonts w:ascii="Open Sans" w:eastAsia="Arial" w:hAnsi="Open Sans" w:cs="Open Sans"/>
          <w:bCs w:val="0"/>
          <w:sz w:val="20"/>
          <w:szCs w:val="20"/>
        </w:rPr>
        <w:t xml:space="preserve">Remont parkingu przed budynkiem Lubelskiej Delegatury </w:t>
      </w:r>
      <w:r w:rsidRPr="00455454">
        <w:rPr>
          <w:rFonts w:ascii="Open Sans" w:eastAsia="Arial" w:hAnsi="Open Sans" w:cs="Open Sans"/>
          <w:bCs w:val="0"/>
          <w:sz w:val="20"/>
          <w:szCs w:val="20"/>
        </w:rPr>
        <w:br/>
        <w:t>NIK w Lublinie wraz z podłączeniem odprowadzenia wody deszczowej do kanalizacji deszczowej”</w:t>
      </w:r>
      <w:r w:rsidRPr="00455454">
        <w:rPr>
          <w:rFonts w:ascii="Open Sans" w:eastAsia="Arial" w:hAnsi="Open Sans" w:cs="Open Sans"/>
          <w:b w:val="0"/>
          <w:bCs w:val="0"/>
          <w:sz w:val="20"/>
          <w:szCs w:val="20"/>
        </w:rPr>
        <w:t>,</w:t>
      </w:r>
      <w:r w:rsidR="00127569" w:rsidRPr="00455454">
        <w:rPr>
          <w:rFonts w:ascii="Open Sans" w:hAnsi="Open Sans" w:cs="Open Sans"/>
          <w:b w:val="0"/>
          <w:sz w:val="20"/>
          <w:szCs w:val="20"/>
        </w:rPr>
        <w:t xml:space="preserve"> </w:t>
      </w:r>
    </w:p>
    <w:p w14:paraId="14A98BF1" w14:textId="77777777" w:rsidR="00E95B00" w:rsidRDefault="00E95B00" w:rsidP="00E95B00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</w:p>
    <w:p w14:paraId="7A4C6A27" w14:textId="599A6F38" w:rsidR="007F19D6" w:rsidRDefault="006C0F86" w:rsidP="00E95B00">
      <w:pPr>
        <w:pStyle w:val="Tekstpodstawowy"/>
        <w:jc w:val="both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my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niżej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podpisani:</w:t>
      </w:r>
    </w:p>
    <w:p w14:paraId="6963C2A5" w14:textId="77777777" w:rsidR="00E95B00" w:rsidRPr="00127569" w:rsidRDefault="00E95B00" w:rsidP="00E95B00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</w:p>
    <w:p w14:paraId="60915DF7" w14:textId="12AFE8A9" w:rsidR="007F19D6" w:rsidRPr="00127569" w:rsidRDefault="006C0F86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</w:t>
      </w:r>
      <w:r w:rsidR="00E95B00">
        <w:rPr>
          <w:rFonts w:ascii="Open Sans" w:hAnsi="Open Sans" w:cs="Open Sans"/>
          <w:sz w:val="20"/>
          <w:szCs w:val="20"/>
        </w:rPr>
        <w:t>....................................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</w:t>
      </w:r>
    </w:p>
    <w:p w14:paraId="43CEBA0D" w14:textId="4FD73FAB" w:rsidR="007F19D6" w:rsidRPr="00127569" w:rsidRDefault="006C0F86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6CC45F15" w14:textId="0439FECC" w:rsidR="007F19D6" w:rsidRPr="00127569" w:rsidRDefault="006C0F86" w:rsidP="00127569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</w:t>
      </w:r>
      <w:r w:rsidR="00E95B00">
        <w:rPr>
          <w:rFonts w:ascii="Open Sans" w:hAnsi="Open Sans" w:cs="Open Sans"/>
          <w:sz w:val="20"/>
          <w:szCs w:val="20"/>
        </w:rPr>
        <w:t>...................................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</w:t>
      </w:r>
    </w:p>
    <w:p w14:paraId="4480AB14" w14:textId="778FD3D8" w:rsidR="007F19D6" w:rsidRPr="00127569" w:rsidRDefault="006C0F8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</w:t>
      </w:r>
      <w:r w:rsidR="00E95B00">
        <w:rPr>
          <w:rFonts w:ascii="Open Sans" w:hAnsi="Open Sans" w:cs="Open Sans"/>
          <w:sz w:val="20"/>
          <w:szCs w:val="20"/>
        </w:rPr>
        <w:t>……….</w:t>
      </w:r>
      <w:r w:rsidRPr="00127569">
        <w:rPr>
          <w:rFonts w:ascii="Open Sans" w:hAnsi="Open Sans" w:cs="Open Sans"/>
          <w:sz w:val="20"/>
          <w:szCs w:val="20"/>
        </w:rPr>
        <w:t>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</w:t>
      </w:r>
      <w:r w:rsidR="00E95B00">
        <w:rPr>
          <w:rFonts w:ascii="Open Sans" w:hAnsi="Open Sans" w:cs="Open Sans"/>
          <w:sz w:val="20"/>
          <w:szCs w:val="20"/>
        </w:rPr>
        <w:t>………………..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</w:t>
      </w:r>
      <w:r w:rsidR="00E95B00">
        <w:rPr>
          <w:rFonts w:ascii="Open Sans" w:hAnsi="Open Sans" w:cs="Open Sans"/>
          <w:sz w:val="20"/>
          <w:szCs w:val="20"/>
        </w:rPr>
        <w:t>…………………………………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17300140" w14:textId="7775AA35" w:rsidR="007F19D6" w:rsidRPr="00127569" w:rsidRDefault="006C0F8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</w:t>
      </w:r>
      <w:r w:rsidR="00E95B00">
        <w:rPr>
          <w:rFonts w:ascii="Open Sans" w:hAnsi="Open Sans" w:cs="Open Sans"/>
          <w:sz w:val="20"/>
          <w:szCs w:val="20"/>
        </w:rPr>
        <w:t>........</w:t>
      </w:r>
      <w:r w:rsidRPr="00127569">
        <w:rPr>
          <w:rFonts w:ascii="Open Sans" w:hAnsi="Open Sans" w:cs="Open Sans"/>
          <w:sz w:val="20"/>
          <w:szCs w:val="20"/>
        </w:rPr>
        <w:t>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</w:t>
      </w:r>
      <w:r w:rsidR="00E95B00">
        <w:rPr>
          <w:rFonts w:ascii="Open Sans" w:hAnsi="Open Sans" w:cs="Open Sans"/>
          <w:sz w:val="20"/>
          <w:szCs w:val="20"/>
        </w:rPr>
        <w:t>..........................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</w:p>
    <w:p w14:paraId="27ACA5B4" w14:textId="56C420AF" w:rsidR="007F19D6" w:rsidRPr="00127569" w:rsidRDefault="006C0F8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E95B00">
        <w:rPr>
          <w:rFonts w:ascii="Open Sans" w:hAnsi="Open Sans" w:cs="Open Sans"/>
          <w:i/>
          <w:sz w:val="16"/>
          <w:szCs w:val="16"/>
        </w:rPr>
        <w:t>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</w:t>
      </w:r>
      <w:r w:rsidR="00E95B00">
        <w:rPr>
          <w:rFonts w:ascii="Open Sans" w:hAnsi="Open Sans" w:cs="Open Sans"/>
          <w:sz w:val="20"/>
          <w:szCs w:val="20"/>
        </w:rPr>
        <w:t>……………………………..</w:t>
      </w:r>
      <w:r w:rsidRPr="00127569">
        <w:rPr>
          <w:rFonts w:ascii="Open Sans" w:hAnsi="Open Sans" w:cs="Open Sans"/>
          <w:sz w:val="20"/>
          <w:szCs w:val="20"/>
        </w:rPr>
        <w:t>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</w:t>
      </w:r>
      <w:r w:rsidR="00E95B00">
        <w:rPr>
          <w:rFonts w:ascii="Open Sans" w:hAnsi="Open Sans" w:cs="Open Sans"/>
          <w:sz w:val="20"/>
          <w:szCs w:val="20"/>
        </w:rPr>
        <w:t>...............</w:t>
      </w:r>
      <w:r w:rsidRPr="00127569">
        <w:rPr>
          <w:rFonts w:ascii="Open Sans" w:hAnsi="Open Sans" w:cs="Open Sans"/>
          <w:sz w:val="20"/>
          <w:szCs w:val="20"/>
        </w:rPr>
        <w:t>............</w:t>
      </w:r>
      <w:r w:rsidR="00E95B00">
        <w:rPr>
          <w:rFonts w:ascii="Open Sans" w:hAnsi="Open Sans" w:cs="Open Sans"/>
          <w:sz w:val="20"/>
          <w:szCs w:val="20"/>
        </w:rPr>
        <w:t>..</w:t>
      </w:r>
      <w:r w:rsidRPr="00127569">
        <w:rPr>
          <w:rFonts w:ascii="Open Sans" w:hAnsi="Open Sans" w:cs="Open Sans"/>
          <w:sz w:val="20"/>
          <w:szCs w:val="20"/>
        </w:rPr>
        <w:t>.....................</w:t>
      </w:r>
    </w:p>
    <w:p w14:paraId="255DBFBC" w14:textId="30668C2B" w:rsidR="007F19D6" w:rsidRPr="00127569" w:rsidRDefault="006C0F8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E95B00">
        <w:rPr>
          <w:rFonts w:ascii="Open Sans" w:hAnsi="Open Sans" w:cs="Open Sans"/>
          <w:sz w:val="20"/>
          <w:szCs w:val="20"/>
        </w:rPr>
        <w:t>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</w:t>
      </w:r>
      <w:r w:rsidR="00E95B00">
        <w:rPr>
          <w:rFonts w:ascii="Open Sans" w:hAnsi="Open Sans" w:cs="Open Sans"/>
          <w:sz w:val="20"/>
          <w:szCs w:val="20"/>
        </w:rPr>
        <w:t>;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E95B00">
        <w:rPr>
          <w:rFonts w:ascii="Open Sans" w:hAnsi="Open Sans" w:cs="Open Sans"/>
          <w:sz w:val="20"/>
          <w:szCs w:val="20"/>
        </w:rPr>
        <w:t>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</w:t>
      </w:r>
      <w:r w:rsidR="00E95B00">
        <w:rPr>
          <w:rFonts w:ascii="Open Sans" w:hAnsi="Open Sans" w:cs="Open Sans"/>
          <w:sz w:val="20"/>
          <w:szCs w:val="20"/>
        </w:rPr>
        <w:t>………………………</w:t>
      </w:r>
      <w:r w:rsidRPr="00127569">
        <w:rPr>
          <w:rFonts w:ascii="Open Sans" w:hAnsi="Open Sans" w:cs="Open Sans"/>
          <w:sz w:val="20"/>
          <w:szCs w:val="20"/>
        </w:rPr>
        <w:t>.............................</w:t>
      </w:r>
      <w:r w:rsidR="00E95B00">
        <w:rPr>
          <w:rFonts w:ascii="Open Sans" w:hAnsi="Open Sans" w:cs="Open Sans"/>
          <w:sz w:val="20"/>
          <w:szCs w:val="20"/>
        </w:rPr>
        <w:t>.............</w:t>
      </w:r>
      <w:r w:rsidRPr="00127569">
        <w:rPr>
          <w:rFonts w:ascii="Open Sans" w:hAnsi="Open Sans" w:cs="Open Sans"/>
          <w:sz w:val="20"/>
          <w:szCs w:val="20"/>
        </w:rPr>
        <w:t>..................</w:t>
      </w:r>
      <w:r w:rsidR="00E95B00">
        <w:rPr>
          <w:rFonts w:ascii="Open Sans" w:hAnsi="Open Sans" w:cs="Open Sans"/>
          <w:sz w:val="20"/>
          <w:szCs w:val="20"/>
        </w:rPr>
        <w:t>;</w:t>
      </w:r>
    </w:p>
    <w:p w14:paraId="189164DE" w14:textId="77777777" w:rsidR="007F19D6" w:rsidRPr="00E95B00" w:rsidRDefault="007F19D6" w:rsidP="00127569">
      <w:pPr>
        <w:pStyle w:val="Tekstpodstawowywcity"/>
        <w:ind w:left="0"/>
        <w:rPr>
          <w:rFonts w:ascii="Open Sans" w:hAnsi="Open Sans" w:cs="Open Sans"/>
          <w:b/>
          <w:sz w:val="16"/>
          <w:szCs w:val="16"/>
        </w:rPr>
      </w:pPr>
    </w:p>
    <w:p w14:paraId="1CD75CC3" w14:textId="3783C4A9" w:rsidR="007F19D6" w:rsidRPr="00127569" w:rsidRDefault="006C0F86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</w:t>
      </w:r>
      <w:r w:rsidR="00E95B00">
        <w:rPr>
          <w:rFonts w:ascii="Open Sans" w:hAnsi="Open Sans" w:cs="Open Sans"/>
          <w:sz w:val="20"/>
          <w:szCs w:val="20"/>
        </w:rPr>
        <w:t>....................................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0D0E5C97" w14:textId="5C390851" w:rsidR="007F19D6" w:rsidRPr="00127569" w:rsidRDefault="006C0F86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B02C5B9" w14:textId="63E8C072" w:rsidR="007F19D6" w:rsidRPr="00127569" w:rsidRDefault="006C0F8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</w:t>
      </w:r>
      <w:r w:rsidR="00E95B00">
        <w:rPr>
          <w:rFonts w:ascii="Open Sans" w:hAnsi="Open Sans" w:cs="Open Sans"/>
          <w:sz w:val="20"/>
          <w:szCs w:val="20"/>
        </w:rPr>
        <w:t>........................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</w:t>
      </w:r>
    </w:p>
    <w:p w14:paraId="3468453E" w14:textId="7F1256EB" w:rsidR="007F19D6" w:rsidRPr="00127569" w:rsidRDefault="006C0F8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</w:t>
      </w:r>
      <w:r w:rsidR="00E95B00">
        <w:rPr>
          <w:rFonts w:ascii="Open Sans" w:hAnsi="Open Sans" w:cs="Open Sans"/>
          <w:sz w:val="20"/>
          <w:szCs w:val="20"/>
        </w:rPr>
        <w:t>………………</w:t>
      </w:r>
      <w:r w:rsidRPr="00127569">
        <w:rPr>
          <w:rFonts w:ascii="Open Sans" w:hAnsi="Open Sans" w:cs="Open Sans"/>
          <w:sz w:val="20"/>
          <w:szCs w:val="20"/>
        </w:rPr>
        <w:t>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</w:t>
      </w:r>
      <w:r w:rsidR="00E95B00">
        <w:rPr>
          <w:rFonts w:ascii="Open Sans" w:hAnsi="Open Sans" w:cs="Open Sans"/>
          <w:sz w:val="20"/>
          <w:szCs w:val="20"/>
        </w:rPr>
        <w:t>…………………………………………………………………….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F3518E4" w14:textId="7EA4352A" w:rsidR="007F19D6" w:rsidRPr="00127569" w:rsidRDefault="006C0F8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</w:t>
      </w:r>
      <w:r w:rsidR="00E95B00">
        <w:rPr>
          <w:rFonts w:ascii="Open Sans" w:hAnsi="Open Sans" w:cs="Open Sans"/>
          <w:sz w:val="20"/>
          <w:szCs w:val="20"/>
        </w:rPr>
        <w:t>......</w:t>
      </w:r>
      <w:r w:rsidRPr="00127569">
        <w:rPr>
          <w:rFonts w:ascii="Open Sans" w:hAnsi="Open Sans" w:cs="Open Sans"/>
          <w:sz w:val="20"/>
          <w:szCs w:val="20"/>
        </w:rPr>
        <w:t>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</w:t>
      </w:r>
      <w:r w:rsidR="00E95B00">
        <w:rPr>
          <w:rFonts w:ascii="Open Sans" w:hAnsi="Open Sans" w:cs="Open Sans"/>
          <w:sz w:val="20"/>
          <w:szCs w:val="20"/>
        </w:rPr>
        <w:t>............................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</w:t>
      </w:r>
    </w:p>
    <w:p w14:paraId="5308B39A" w14:textId="2887F62E" w:rsidR="007F19D6" w:rsidRPr="00127569" w:rsidRDefault="006C0F8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E95B00">
        <w:rPr>
          <w:rFonts w:ascii="Open Sans" w:hAnsi="Open Sans" w:cs="Open Sans"/>
          <w:i/>
          <w:sz w:val="16"/>
          <w:szCs w:val="16"/>
        </w:rPr>
        <w:t>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</w:t>
      </w:r>
      <w:r w:rsidR="00E95B00">
        <w:rPr>
          <w:rFonts w:ascii="Open Sans" w:hAnsi="Open Sans" w:cs="Open Sans"/>
          <w:sz w:val="20"/>
          <w:szCs w:val="20"/>
        </w:rPr>
        <w:t>……………………………..</w:t>
      </w:r>
      <w:r w:rsidRPr="00127569">
        <w:rPr>
          <w:rFonts w:ascii="Open Sans" w:hAnsi="Open Sans" w:cs="Open Sans"/>
          <w:sz w:val="20"/>
          <w:szCs w:val="20"/>
        </w:rPr>
        <w:t>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</w:t>
      </w:r>
      <w:r w:rsidR="00E95B00">
        <w:rPr>
          <w:rFonts w:ascii="Open Sans" w:hAnsi="Open Sans" w:cs="Open Sans"/>
          <w:sz w:val="20"/>
          <w:szCs w:val="20"/>
        </w:rPr>
        <w:t>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</w:t>
      </w:r>
    </w:p>
    <w:p w14:paraId="7647E15D" w14:textId="046BC001" w:rsidR="007F19D6" w:rsidRPr="00E95B00" w:rsidRDefault="006C0F8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E95B00">
        <w:rPr>
          <w:rFonts w:ascii="Open Sans" w:hAnsi="Open Sans" w:cs="Open Sans"/>
          <w:sz w:val="20"/>
          <w:szCs w:val="20"/>
        </w:rPr>
        <w:t>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</w:t>
      </w:r>
      <w:r w:rsidR="00E95B00">
        <w:rPr>
          <w:rFonts w:ascii="Open Sans" w:hAnsi="Open Sans" w:cs="Open Sans"/>
          <w:sz w:val="20"/>
          <w:szCs w:val="20"/>
        </w:rPr>
        <w:t>;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E95B00">
        <w:rPr>
          <w:rFonts w:ascii="Open Sans" w:hAnsi="Open Sans" w:cs="Open Sans"/>
          <w:sz w:val="20"/>
          <w:szCs w:val="20"/>
        </w:rPr>
        <w:t>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</w:t>
      </w:r>
      <w:r w:rsidR="00E95B00">
        <w:rPr>
          <w:rFonts w:ascii="Open Sans" w:hAnsi="Open Sans" w:cs="Open Sans"/>
          <w:sz w:val="20"/>
          <w:szCs w:val="20"/>
        </w:rPr>
        <w:t>………………………………….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</w:t>
      </w:r>
      <w:r w:rsidR="00E95B00">
        <w:rPr>
          <w:rFonts w:ascii="Open Sans" w:hAnsi="Open Sans" w:cs="Open Sans"/>
          <w:sz w:val="20"/>
          <w:szCs w:val="20"/>
        </w:rPr>
        <w:t>;</w:t>
      </w:r>
    </w:p>
    <w:p w14:paraId="3E9D9A68" w14:textId="01068E7E" w:rsidR="007F19D6" w:rsidRPr="00127569" w:rsidRDefault="006C0F86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3F3957BB" w14:textId="37D24753" w:rsidR="007F19D6" w:rsidRPr="00127569" w:rsidRDefault="006C0F86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</w:t>
      </w:r>
      <w:r w:rsidR="00E95B00">
        <w:rPr>
          <w:rFonts w:ascii="Open Sans" w:hAnsi="Open Sans" w:cs="Open Sans"/>
          <w:bCs/>
          <w:sz w:val="20"/>
          <w:szCs w:val="20"/>
        </w:rPr>
        <w:t>...............................................</w:t>
      </w:r>
      <w:r w:rsidRPr="00127569">
        <w:rPr>
          <w:rFonts w:ascii="Open Sans" w:hAnsi="Open Sans" w:cs="Open Sans"/>
          <w:bCs/>
          <w:sz w:val="20"/>
          <w:szCs w:val="20"/>
        </w:rPr>
        <w:t>......................................................</w:t>
      </w:r>
    </w:p>
    <w:p w14:paraId="15E77382" w14:textId="40593FD6" w:rsidR="007F19D6" w:rsidRPr="00127569" w:rsidRDefault="006C0F8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</w:t>
      </w:r>
      <w:r w:rsidR="00E95B00">
        <w:rPr>
          <w:rFonts w:ascii="Open Sans" w:hAnsi="Open Sans" w:cs="Open Sans"/>
          <w:sz w:val="20"/>
          <w:szCs w:val="20"/>
        </w:rPr>
        <w:t>........................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</w:t>
      </w:r>
    </w:p>
    <w:p w14:paraId="6B46FC25" w14:textId="65558FF8" w:rsidR="007F19D6" w:rsidRPr="00127569" w:rsidRDefault="006C0F8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</w:t>
      </w:r>
      <w:r w:rsidR="00E95B00">
        <w:rPr>
          <w:rFonts w:ascii="Open Sans" w:hAnsi="Open Sans" w:cs="Open Sans"/>
          <w:sz w:val="20"/>
          <w:szCs w:val="20"/>
        </w:rPr>
        <w:t>…………………</w:t>
      </w:r>
      <w:r w:rsidRPr="00127569">
        <w:rPr>
          <w:rFonts w:ascii="Open Sans" w:hAnsi="Open Sans" w:cs="Open Sans"/>
          <w:sz w:val="20"/>
          <w:szCs w:val="20"/>
        </w:rPr>
        <w:t>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</w:t>
      </w:r>
      <w:r w:rsidR="00E95B00">
        <w:rPr>
          <w:rFonts w:ascii="Open Sans" w:hAnsi="Open Sans" w:cs="Open Sans"/>
          <w:sz w:val="20"/>
          <w:szCs w:val="20"/>
        </w:rPr>
        <w:t>………………………………………………………………….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D4400F1" w14:textId="07351250" w:rsidR="007F19D6" w:rsidRPr="00127569" w:rsidRDefault="006C0F8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</w:t>
      </w:r>
      <w:r w:rsidR="00E95B00">
        <w:rPr>
          <w:rFonts w:ascii="Open Sans" w:hAnsi="Open Sans" w:cs="Open Sans"/>
          <w:sz w:val="20"/>
          <w:szCs w:val="20"/>
        </w:rPr>
        <w:t>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</w:t>
      </w:r>
      <w:r w:rsidR="00E95B00">
        <w:rPr>
          <w:rFonts w:ascii="Open Sans" w:hAnsi="Open Sans" w:cs="Open Sans"/>
          <w:sz w:val="20"/>
          <w:szCs w:val="20"/>
        </w:rPr>
        <w:t>............................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</w:p>
    <w:p w14:paraId="54E4EDCC" w14:textId="3FF51F43" w:rsidR="007F19D6" w:rsidRPr="00127569" w:rsidRDefault="006C0F8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E95B00">
        <w:rPr>
          <w:rFonts w:ascii="Open Sans" w:hAnsi="Open Sans" w:cs="Open Sans"/>
          <w:i/>
          <w:sz w:val="16"/>
          <w:szCs w:val="16"/>
        </w:rPr>
        <w:t>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</w:t>
      </w:r>
      <w:r w:rsidR="00E95B00">
        <w:rPr>
          <w:rFonts w:ascii="Open Sans" w:hAnsi="Open Sans" w:cs="Open Sans"/>
          <w:sz w:val="20"/>
          <w:szCs w:val="20"/>
        </w:rPr>
        <w:t>…………………………………</w:t>
      </w:r>
      <w:r w:rsidRPr="00127569">
        <w:rPr>
          <w:rFonts w:ascii="Open Sans" w:hAnsi="Open Sans" w:cs="Open Sans"/>
          <w:sz w:val="20"/>
          <w:szCs w:val="20"/>
        </w:rPr>
        <w:t>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</w:t>
      </w:r>
      <w:r w:rsidR="00E95B00">
        <w:rPr>
          <w:rFonts w:ascii="Open Sans" w:hAnsi="Open Sans" w:cs="Open Sans"/>
          <w:sz w:val="20"/>
          <w:szCs w:val="20"/>
        </w:rPr>
        <w:t>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</w:t>
      </w:r>
    </w:p>
    <w:p w14:paraId="6D83998D" w14:textId="60B0A222" w:rsidR="007F19D6" w:rsidRPr="00127569" w:rsidRDefault="006C0F86" w:rsidP="00127569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E95B00">
        <w:rPr>
          <w:rFonts w:ascii="Open Sans" w:hAnsi="Open Sans" w:cs="Open Sans"/>
          <w:sz w:val="20"/>
          <w:szCs w:val="20"/>
        </w:rPr>
        <w:t>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</w:t>
      </w:r>
      <w:r w:rsidR="00E95B00">
        <w:rPr>
          <w:rFonts w:ascii="Open Sans" w:hAnsi="Open Sans" w:cs="Open Sans"/>
          <w:sz w:val="20"/>
          <w:szCs w:val="20"/>
        </w:rPr>
        <w:t>;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E95B00">
        <w:rPr>
          <w:rFonts w:ascii="Open Sans" w:hAnsi="Open Sans" w:cs="Open Sans"/>
          <w:sz w:val="20"/>
          <w:szCs w:val="20"/>
        </w:rPr>
        <w:t>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</w:t>
      </w:r>
      <w:r w:rsidR="00E95B00">
        <w:rPr>
          <w:rFonts w:ascii="Open Sans" w:hAnsi="Open Sans" w:cs="Open Sans"/>
          <w:sz w:val="20"/>
          <w:szCs w:val="20"/>
        </w:rPr>
        <w:t>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</w:t>
      </w:r>
      <w:r w:rsidR="00E95B00">
        <w:rPr>
          <w:rFonts w:ascii="Open Sans" w:hAnsi="Open Sans" w:cs="Open Sans"/>
          <w:sz w:val="20"/>
          <w:szCs w:val="20"/>
        </w:rPr>
        <w:t>;</w:t>
      </w:r>
    </w:p>
    <w:p w14:paraId="513016AC" w14:textId="4A610A63" w:rsidR="007F19D6" w:rsidRPr="00E95B00" w:rsidRDefault="006C0F86" w:rsidP="00E95B00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(np.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3CE2B40E" w14:textId="1AE793F8" w:rsidR="007F19D6" w:rsidRPr="00127569" w:rsidRDefault="006C0F86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t>SKŁADAMY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60224251" w14:textId="0F7C800E" w:rsidR="007F19D6" w:rsidRPr="00127569" w:rsidRDefault="006C0F86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lastRenderedPageBreak/>
        <w:t>Oświadczamy</w:t>
      </w:r>
      <w:r w:rsidRPr="00127569">
        <w:rPr>
          <w:rFonts w:ascii="Open Sans" w:hAnsi="Open Sans" w:cs="Open Sans"/>
          <w:b/>
          <w:bCs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1D571756" w14:textId="47245356" w:rsidR="007F19D6" w:rsidRPr="00127569" w:rsidRDefault="006C0F86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</w:t>
      </w:r>
      <w:r w:rsidR="00401A5C">
        <w:rPr>
          <w:rFonts w:ascii="Open Sans" w:hAnsi="Open Sans" w:cs="Open Sans"/>
        </w:rPr>
        <w:t>………………..</w:t>
      </w:r>
      <w:r w:rsidRPr="00127569">
        <w:rPr>
          <w:rFonts w:ascii="Open Sans" w:hAnsi="Open Sans" w:cs="Open Sans"/>
        </w:rPr>
        <w:t>………..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+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</w:t>
      </w:r>
      <w:r w:rsidR="00401A5C">
        <w:rPr>
          <w:rFonts w:ascii="Open Sans" w:hAnsi="Open Sans" w:cs="Open Sans"/>
        </w:rPr>
        <w:t>..................</w:t>
      </w:r>
      <w:r w:rsidRPr="00127569">
        <w:rPr>
          <w:rFonts w:ascii="Open Sans" w:hAnsi="Open Sans" w:cs="Open Sans"/>
        </w:rPr>
        <w:t>.................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Pr="00127569">
        <w:rPr>
          <w:rFonts w:ascii="Open Sans" w:hAnsi="Open Sans" w:cs="Open Sans"/>
        </w:rPr>
        <w:t>.</w:t>
      </w:r>
    </w:p>
    <w:p w14:paraId="31270606" w14:textId="17A89370" w:rsidR="007F19D6" w:rsidRPr="00127569" w:rsidRDefault="006C0F86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 w:rsidR="00127569">
        <w:rPr>
          <w:rFonts w:ascii="Open Sans" w:hAnsi="Open Sans" w:cs="Open Sans"/>
        </w:rPr>
        <w:t xml:space="preserve"> </w:t>
      </w:r>
    </w:p>
    <w:p w14:paraId="411EEE78" w14:textId="255A0C34" w:rsidR="007F19D6" w:rsidRPr="00127569" w:rsidRDefault="006C0F86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3176A0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 w:rsidR="00127569">
        <w:rPr>
          <w:rFonts w:ascii="Open Sans" w:hAnsi="Open Sans" w:cs="Open Sans"/>
        </w:rPr>
        <w:t xml:space="preserve"> </w:t>
      </w:r>
      <w:r w:rsidR="003176A0"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5AAF46B6" w14:textId="399F9D41" w:rsidR="007F19D6" w:rsidRPr="00127569" w:rsidRDefault="006C0F86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11389B26" w14:textId="45D4D815" w:rsidR="007F19D6" w:rsidRPr="00127569" w:rsidRDefault="006C0F86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</w:t>
      </w:r>
      <w:r w:rsidR="00401A5C">
        <w:rPr>
          <w:rFonts w:ascii="Open Sans" w:hAnsi="Open Sans" w:cs="Open Sans"/>
        </w:rPr>
        <w:t>...................................................................................................</w:t>
      </w:r>
      <w:r w:rsidRPr="00127569">
        <w:rPr>
          <w:rFonts w:ascii="Open Sans" w:hAnsi="Open Sans" w:cs="Open Sans"/>
        </w:rPr>
        <w:t>…………….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43A4AAEA" w14:textId="4E8029BA" w:rsidR="007F19D6" w:rsidRPr="00127569" w:rsidRDefault="006C0F86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</w:t>
      </w:r>
      <w:r w:rsidR="00401A5C">
        <w:rPr>
          <w:rFonts w:ascii="Open Sans" w:hAnsi="Open Sans" w:cs="Open Sans"/>
        </w:rPr>
        <w:t>………………………………………………………………………………………..</w:t>
      </w:r>
      <w:r w:rsidRPr="00127569">
        <w:rPr>
          <w:rFonts w:ascii="Open Sans" w:hAnsi="Open Sans" w:cs="Open Sans"/>
        </w:rPr>
        <w:t>…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1F3DAFFF" w14:textId="39E74020" w:rsidR="007F19D6" w:rsidRPr="00127569" w:rsidRDefault="006C0F86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załącznik</w:t>
      </w:r>
      <w:r w:rsidR="00127569">
        <w:rPr>
          <w:rFonts w:ascii="Open Sans" w:hAnsi="Open Sans" w:cs="Open Sans"/>
        </w:rPr>
        <w:t xml:space="preserve"> </w:t>
      </w:r>
      <w:r w:rsidRPr="003176A0">
        <w:rPr>
          <w:rFonts w:ascii="Open Sans" w:hAnsi="Open Sans" w:cs="Open Sans"/>
          <w:b/>
          <w:bCs/>
        </w:rPr>
        <w:t>nr</w:t>
      </w:r>
      <w:r w:rsidR="00127569" w:rsidRPr="003176A0">
        <w:rPr>
          <w:rFonts w:ascii="Open Sans" w:hAnsi="Open Sans" w:cs="Open Sans"/>
          <w:b/>
          <w:bCs/>
        </w:rPr>
        <w:t xml:space="preserve"> </w:t>
      </w:r>
      <w:r w:rsidR="00401A5C" w:rsidRPr="003176A0">
        <w:rPr>
          <w:rFonts w:ascii="Open Sans" w:hAnsi="Open Sans" w:cs="Open Sans"/>
          <w:b/>
          <w:bCs/>
        </w:rPr>
        <w:t>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1C958D13" w14:textId="0B22C783" w:rsidR="007F19D6" w:rsidRPr="00127569" w:rsidRDefault="006C0F86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3051D7A9" w14:textId="3BA8BF3C" w:rsidR="007F19D6" w:rsidRPr="00127569" w:rsidRDefault="006C0F86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ustawy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>4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 w:rsidR="0012756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507</w:t>
      </w:r>
      <w:r w:rsidRPr="00127569">
        <w:rPr>
          <w:rFonts w:ascii="Open Sans" w:hAnsi="Open Sans" w:cs="Open Sans"/>
        </w:rPr>
        <w:t>).</w:t>
      </w:r>
    </w:p>
    <w:p w14:paraId="4ECB4C5B" w14:textId="47EB68BA" w:rsidR="007F19D6" w:rsidRPr="00127569" w:rsidRDefault="006C0F86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postępowaniu,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1"/>
      </w:r>
      <w:r w:rsidRPr="00127569">
        <w:rPr>
          <w:rFonts w:ascii="Open Sans" w:hAnsi="Open Sans" w:cs="Open Sans"/>
          <w:b/>
        </w:rPr>
        <w:t>.</w:t>
      </w:r>
    </w:p>
    <w:p w14:paraId="683D105B" w14:textId="4C9DFBE9" w:rsidR="007F19D6" w:rsidRPr="00127569" w:rsidRDefault="006C0F86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WSZELKĄ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09A94FF9" w14:textId="472BC2BD" w:rsidR="007F19D6" w:rsidRPr="00127569" w:rsidRDefault="006C0F86" w:rsidP="009A3608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………………………………………………………………………….………</w:t>
      </w:r>
      <w:r w:rsidR="00401A5C">
        <w:rPr>
          <w:rFonts w:ascii="Open Sans" w:hAnsi="Open Sans" w:cs="Open Sans"/>
        </w:rPr>
        <w:t>……………………</w:t>
      </w:r>
      <w:r w:rsidRPr="00127569">
        <w:rPr>
          <w:rFonts w:ascii="Open Sans" w:hAnsi="Open Sans" w:cs="Open Sans"/>
        </w:rPr>
        <w:t>…………………………………………………………</w:t>
      </w:r>
    </w:p>
    <w:p w14:paraId="3F6DBFED" w14:textId="56C82BF4" w:rsidR="007F19D6" w:rsidRPr="00127569" w:rsidRDefault="006C0F86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 w:rsidR="00401A5C">
        <w:rPr>
          <w:rFonts w:ascii="Open Sans" w:hAnsi="Open Sans" w:cs="Open Sans"/>
        </w:rPr>
        <w:br/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lastRenderedPageBreak/>
        <w:t>……………………………</w:t>
      </w:r>
      <w:r w:rsidR="00401A5C">
        <w:rPr>
          <w:rFonts w:ascii="Open Sans" w:hAnsi="Open Sans" w:cs="Open Sans"/>
        </w:rPr>
        <w:t>……………………………………………………………………………………………….</w:t>
      </w:r>
      <w:r w:rsidRPr="00127569">
        <w:rPr>
          <w:rFonts w:ascii="Open Sans" w:hAnsi="Open Sans" w:cs="Open Sans"/>
        </w:rPr>
        <w:t>……………………………………</w:t>
      </w:r>
      <w:r w:rsidR="00401A5C">
        <w:rPr>
          <w:rFonts w:ascii="Open Sans" w:hAnsi="Open Sans" w:cs="Open Sans"/>
        </w:rPr>
        <w:br/>
      </w:r>
    </w:p>
    <w:p w14:paraId="7068B0F9" w14:textId="4F86BD40" w:rsidR="007F19D6" w:rsidRPr="00127569" w:rsidRDefault="006C0F8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</w:t>
      </w:r>
      <w:r w:rsidR="00401A5C">
        <w:rPr>
          <w:rFonts w:ascii="Open Sans" w:hAnsi="Open Sans" w:cs="Open Sans"/>
          <w:lang w:val="nb-NO"/>
        </w:rPr>
        <w:t>.............................................</w:t>
      </w:r>
      <w:r w:rsidRPr="00127569">
        <w:rPr>
          <w:rFonts w:ascii="Open Sans" w:hAnsi="Open Sans" w:cs="Open Sans"/>
          <w:lang w:val="nb-NO"/>
        </w:rPr>
        <w:t>………………,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</w:t>
      </w:r>
      <w:r w:rsidR="00401A5C">
        <w:rPr>
          <w:rFonts w:ascii="Open Sans" w:hAnsi="Open Sans" w:cs="Open Sans"/>
          <w:lang w:val="nb-NO"/>
        </w:rPr>
        <w:t>.................</w:t>
      </w:r>
      <w:r w:rsidRPr="00127569">
        <w:rPr>
          <w:rFonts w:ascii="Open Sans" w:hAnsi="Open Sans" w:cs="Open Sans"/>
          <w:lang w:val="nb-NO"/>
        </w:rPr>
        <w:t>……………………..</w:t>
      </w:r>
    </w:p>
    <w:p w14:paraId="7B5A4467" w14:textId="77777777" w:rsidR="007F19D6" w:rsidRPr="00127569" w:rsidRDefault="007F19D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50FF1EAD" w14:textId="5BF3265D" w:rsidR="007F19D6" w:rsidRPr="00127569" w:rsidRDefault="006C0F86" w:rsidP="00127569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**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648A50B" w14:textId="77777777" w:rsidR="007F19D6" w:rsidRPr="00127569" w:rsidRDefault="007F19D6" w:rsidP="00127569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0BF07ACE" w14:textId="622D480E" w:rsidR="007F19D6" w:rsidRPr="00127569" w:rsidRDefault="006C0F86" w:rsidP="00127569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6C0F86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64E03CD3" w:rsidR="007F19D6" w:rsidRDefault="006C0F86" w:rsidP="007F19D6">
      <w:pPr>
        <w:spacing w:before="120"/>
        <w:ind w:left="6372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098A5C3F" w14:textId="77777777" w:rsidR="00455454" w:rsidRPr="00127569" w:rsidRDefault="00455454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6C0F86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7461B" w14:textId="77777777" w:rsidR="006C0F86" w:rsidRDefault="006C0F86">
      <w:r>
        <w:separator/>
      </w:r>
    </w:p>
  </w:endnote>
  <w:endnote w:type="continuationSeparator" w:id="0">
    <w:p w14:paraId="4C5F9FF6" w14:textId="77777777" w:rsidR="006C0F86" w:rsidRDefault="006C0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unito Sans">
    <w:altName w:val="Nunito Sans"/>
    <w:charset w:val="EE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6C0F86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31A85" w14:textId="77777777" w:rsidR="006C0F86" w:rsidRDefault="006C0F86" w:rsidP="00A106F6">
      <w:r>
        <w:separator/>
      </w:r>
    </w:p>
  </w:footnote>
  <w:footnote w:type="continuationSeparator" w:id="0">
    <w:p w14:paraId="43ED3312" w14:textId="77777777" w:rsidR="006C0F86" w:rsidRDefault="006C0F86" w:rsidP="00A106F6">
      <w:r>
        <w:continuationSeparator/>
      </w:r>
    </w:p>
  </w:footnote>
  <w:footnote w:id="1">
    <w:p w14:paraId="1C1FAE20" w14:textId="77777777" w:rsidR="007F19D6" w:rsidRPr="00127569" w:rsidRDefault="006C0F86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 xml:space="preserve">W przypadku, gdy Wykonawca nie przekazuje danych osobowych innych niż bezpośrednio jego dotyczących lub zachodzi wyłączenie stosowania obowiązku informacyjnego, stosownie do art. 13 ust. 4 lub art. 14 ust. 5 RODO Wykonawca nie składa oświadczenia (treść oświadczenia należy usunąć np. przez jego wykreślenie). </w:t>
      </w:r>
    </w:p>
    <w:p w14:paraId="0667B867" w14:textId="77777777" w:rsidR="007F19D6" w:rsidRPr="00765F98" w:rsidRDefault="006C0F86" w:rsidP="007F19D6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B1C53E0"/>
    <w:multiLevelType w:val="multilevel"/>
    <w:tmpl w:val="17E87FF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010" w:hanging="720"/>
      </w:pPr>
      <w:rPr>
        <w:rFonts w:ascii="Arial Narrow" w:eastAsia="Times New Roman" w:hAnsi="Arial Narrow" w:cs="Times New Roman"/>
        <w:b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95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00" w:hanging="1440"/>
      </w:pPr>
      <w:rPr>
        <w:rFonts w:hint="default"/>
        <w:b/>
      </w:rPr>
    </w:lvl>
  </w:abstractNum>
  <w:abstractNum w:abstractNumId="34" w15:restartNumberingAfterBreak="0">
    <w:nsid w:val="11DB32C0"/>
    <w:multiLevelType w:val="hybridMultilevel"/>
    <w:tmpl w:val="B3065948"/>
    <w:lvl w:ilvl="0" w:tplc="4AD2F356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/>
        <w:i w:val="0"/>
        <w:color w:val="auto"/>
        <w:sz w:val="20"/>
        <w:szCs w:val="20"/>
      </w:rPr>
    </w:lvl>
    <w:lvl w:ilvl="1" w:tplc="D368F2E4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D30E4B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F0A8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0043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D463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AC8F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4814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C2B5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1E363E4"/>
    <w:multiLevelType w:val="multilevel"/>
    <w:tmpl w:val="29BA33A2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36" w15:restartNumberingAfterBreak="0">
    <w:nsid w:val="124C334A"/>
    <w:multiLevelType w:val="hybridMultilevel"/>
    <w:tmpl w:val="6C103CD4"/>
    <w:lvl w:ilvl="0" w:tplc="8F54047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B47229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647F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AEB3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E614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043A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BE36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A01F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32E5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C7C06F0"/>
    <w:multiLevelType w:val="hybridMultilevel"/>
    <w:tmpl w:val="0C02FDB0"/>
    <w:lvl w:ilvl="0" w:tplc="28989ABE">
      <w:start w:val="12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F118CFA2" w:tentative="1">
      <w:start w:val="1"/>
      <w:numFmt w:val="lowerLetter"/>
      <w:lvlText w:val="%2."/>
      <w:lvlJc w:val="left"/>
      <w:pPr>
        <w:ind w:left="1380" w:hanging="360"/>
      </w:pPr>
    </w:lvl>
    <w:lvl w:ilvl="2" w:tplc="0D828F18" w:tentative="1">
      <w:start w:val="1"/>
      <w:numFmt w:val="lowerRoman"/>
      <w:lvlText w:val="%3."/>
      <w:lvlJc w:val="right"/>
      <w:pPr>
        <w:ind w:left="2100" w:hanging="180"/>
      </w:pPr>
    </w:lvl>
    <w:lvl w:ilvl="3" w:tplc="0DE8FF80" w:tentative="1">
      <w:start w:val="1"/>
      <w:numFmt w:val="decimal"/>
      <w:lvlText w:val="%4."/>
      <w:lvlJc w:val="left"/>
      <w:pPr>
        <w:ind w:left="2820" w:hanging="360"/>
      </w:pPr>
    </w:lvl>
    <w:lvl w:ilvl="4" w:tplc="624A1320" w:tentative="1">
      <w:start w:val="1"/>
      <w:numFmt w:val="lowerLetter"/>
      <w:lvlText w:val="%5."/>
      <w:lvlJc w:val="left"/>
      <w:pPr>
        <w:ind w:left="3540" w:hanging="360"/>
      </w:pPr>
    </w:lvl>
    <w:lvl w:ilvl="5" w:tplc="23886E74" w:tentative="1">
      <w:start w:val="1"/>
      <w:numFmt w:val="lowerRoman"/>
      <w:lvlText w:val="%6."/>
      <w:lvlJc w:val="right"/>
      <w:pPr>
        <w:ind w:left="4260" w:hanging="180"/>
      </w:pPr>
    </w:lvl>
    <w:lvl w:ilvl="6" w:tplc="D74E57B2" w:tentative="1">
      <w:start w:val="1"/>
      <w:numFmt w:val="decimal"/>
      <w:lvlText w:val="%7."/>
      <w:lvlJc w:val="left"/>
      <w:pPr>
        <w:ind w:left="4980" w:hanging="360"/>
      </w:pPr>
    </w:lvl>
    <w:lvl w:ilvl="7" w:tplc="A7201D60" w:tentative="1">
      <w:start w:val="1"/>
      <w:numFmt w:val="lowerLetter"/>
      <w:lvlText w:val="%8."/>
      <w:lvlJc w:val="left"/>
      <w:pPr>
        <w:ind w:left="5700" w:hanging="360"/>
      </w:pPr>
    </w:lvl>
    <w:lvl w:ilvl="8" w:tplc="5492E5CC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 w15:restartNumberingAfterBreak="0">
    <w:nsid w:val="23E832DF"/>
    <w:multiLevelType w:val="hybridMultilevel"/>
    <w:tmpl w:val="89C033AC"/>
    <w:lvl w:ilvl="0" w:tplc="0EAC259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855209A8" w:tentative="1">
      <w:start w:val="1"/>
      <w:numFmt w:val="lowerLetter"/>
      <w:lvlText w:val="%2."/>
      <w:lvlJc w:val="left"/>
      <w:pPr>
        <w:ind w:left="1222" w:hanging="360"/>
      </w:pPr>
    </w:lvl>
    <w:lvl w:ilvl="2" w:tplc="F23ED33C" w:tentative="1">
      <w:start w:val="1"/>
      <w:numFmt w:val="lowerRoman"/>
      <w:lvlText w:val="%3."/>
      <w:lvlJc w:val="right"/>
      <w:pPr>
        <w:ind w:left="1942" w:hanging="180"/>
      </w:pPr>
    </w:lvl>
    <w:lvl w:ilvl="3" w:tplc="551A4C16" w:tentative="1">
      <w:start w:val="1"/>
      <w:numFmt w:val="decimal"/>
      <w:lvlText w:val="%4."/>
      <w:lvlJc w:val="left"/>
      <w:pPr>
        <w:ind w:left="2662" w:hanging="360"/>
      </w:pPr>
    </w:lvl>
    <w:lvl w:ilvl="4" w:tplc="48A8BEAE" w:tentative="1">
      <w:start w:val="1"/>
      <w:numFmt w:val="lowerLetter"/>
      <w:lvlText w:val="%5."/>
      <w:lvlJc w:val="left"/>
      <w:pPr>
        <w:ind w:left="3382" w:hanging="360"/>
      </w:pPr>
    </w:lvl>
    <w:lvl w:ilvl="5" w:tplc="D414B6B8" w:tentative="1">
      <w:start w:val="1"/>
      <w:numFmt w:val="lowerRoman"/>
      <w:lvlText w:val="%6."/>
      <w:lvlJc w:val="right"/>
      <w:pPr>
        <w:ind w:left="4102" w:hanging="180"/>
      </w:pPr>
    </w:lvl>
    <w:lvl w:ilvl="6" w:tplc="585EAB28" w:tentative="1">
      <w:start w:val="1"/>
      <w:numFmt w:val="decimal"/>
      <w:lvlText w:val="%7."/>
      <w:lvlJc w:val="left"/>
      <w:pPr>
        <w:ind w:left="4822" w:hanging="360"/>
      </w:pPr>
    </w:lvl>
    <w:lvl w:ilvl="7" w:tplc="B7328A62" w:tentative="1">
      <w:start w:val="1"/>
      <w:numFmt w:val="lowerLetter"/>
      <w:lvlText w:val="%8."/>
      <w:lvlJc w:val="left"/>
      <w:pPr>
        <w:ind w:left="5542" w:hanging="360"/>
      </w:pPr>
    </w:lvl>
    <w:lvl w:ilvl="8" w:tplc="65F83DFE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2B4F343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1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30975A8E"/>
    <w:multiLevelType w:val="hybridMultilevel"/>
    <w:tmpl w:val="C700EFD0"/>
    <w:lvl w:ilvl="0" w:tplc="08F4C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BA4DE1C" w:tentative="1">
      <w:start w:val="1"/>
      <w:numFmt w:val="lowerLetter"/>
      <w:lvlText w:val="%2."/>
      <w:lvlJc w:val="left"/>
      <w:pPr>
        <w:ind w:left="1440" w:hanging="360"/>
      </w:pPr>
    </w:lvl>
    <w:lvl w:ilvl="2" w:tplc="546C15AA" w:tentative="1">
      <w:start w:val="1"/>
      <w:numFmt w:val="lowerRoman"/>
      <w:lvlText w:val="%3."/>
      <w:lvlJc w:val="right"/>
      <w:pPr>
        <w:ind w:left="2160" w:hanging="180"/>
      </w:pPr>
    </w:lvl>
    <w:lvl w:ilvl="3" w:tplc="83062184" w:tentative="1">
      <w:start w:val="1"/>
      <w:numFmt w:val="decimal"/>
      <w:lvlText w:val="%4."/>
      <w:lvlJc w:val="left"/>
      <w:pPr>
        <w:ind w:left="2880" w:hanging="360"/>
      </w:pPr>
    </w:lvl>
    <w:lvl w:ilvl="4" w:tplc="1924BB14" w:tentative="1">
      <w:start w:val="1"/>
      <w:numFmt w:val="lowerLetter"/>
      <w:lvlText w:val="%5."/>
      <w:lvlJc w:val="left"/>
      <w:pPr>
        <w:ind w:left="3600" w:hanging="360"/>
      </w:pPr>
    </w:lvl>
    <w:lvl w:ilvl="5" w:tplc="7F401AEC" w:tentative="1">
      <w:start w:val="1"/>
      <w:numFmt w:val="lowerRoman"/>
      <w:lvlText w:val="%6."/>
      <w:lvlJc w:val="right"/>
      <w:pPr>
        <w:ind w:left="4320" w:hanging="180"/>
      </w:pPr>
    </w:lvl>
    <w:lvl w:ilvl="6" w:tplc="2E3E4A38" w:tentative="1">
      <w:start w:val="1"/>
      <w:numFmt w:val="decimal"/>
      <w:lvlText w:val="%7."/>
      <w:lvlJc w:val="left"/>
      <w:pPr>
        <w:ind w:left="5040" w:hanging="360"/>
      </w:pPr>
    </w:lvl>
    <w:lvl w:ilvl="7" w:tplc="9EE8C372" w:tentative="1">
      <w:start w:val="1"/>
      <w:numFmt w:val="lowerLetter"/>
      <w:lvlText w:val="%8."/>
      <w:lvlJc w:val="left"/>
      <w:pPr>
        <w:ind w:left="5760" w:hanging="360"/>
      </w:pPr>
    </w:lvl>
    <w:lvl w:ilvl="8" w:tplc="671AA9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333590A"/>
    <w:multiLevelType w:val="hybridMultilevel"/>
    <w:tmpl w:val="044E6B6A"/>
    <w:lvl w:ilvl="0" w:tplc="1E60A8A8">
      <w:start w:val="1"/>
      <w:numFmt w:val="ordinal"/>
      <w:lvlText w:val="10.%1"/>
      <w:lvlJc w:val="left"/>
      <w:pPr>
        <w:ind w:left="1080" w:hanging="360"/>
      </w:pPr>
      <w:rPr>
        <w:rFonts w:hint="default"/>
        <w:b/>
        <w:i w:val="0"/>
      </w:rPr>
    </w:lvl>
    <w:lvl w:ilvl="1" w:tplc="9F88CD80">
      <w:start w:val="1"/>
      <w:numFmt w:val="lowerLetter"/>
      <w:lvlText w:val="%2."/>
      <w:lvlJc w:val="left"/>
      <w:pPr>
        <w:ind w:left="1440" w:hanging="360"/>
      </w:pPr>
    </w:lvl>
    <w:lvl w:ilvl="2" w:tplc="5C36FA20">
      <w:start w:val="1"/>
      <w:numFmt w:val="lowerRoman"/>
      <w:lvlText w:val="%3."/>
      <w:lvlJc w:val="right"/>
      <w:pPr>
        <w:ind w:left="2160" w:hanging="180"/>
      </w:pPr>
    </w:lvl>
    <w:lvl w:ilvl="3" w:tplc="3822F310">
      <w:start w:val="1"/>
      <w:numFmt w:val="decimal"/>
      <w:lvlText w:val="%4."/>
      <w:lvlJc w:val="left"/>
      <w:pPr>
        <w:ind w:left="2880" w:hanging="360"/>
      </w:pPr>
    </w:lvl>
    <w:lvl w:ilvl="4" w:tplc="6AE6780C" w:tentative="1">
      <w:start w:val="1"/>
      <w:numFmt w:val="lowerLetter"/>
      <w:lvlText w:val="%5."/>
      <w:lvlJc w:val="left"/>
      <w:pPr>
        <w:ind w:left="3600" w:hanging="360"/>
      </w:pPr>
    </w:lvl>
    <w:lvl w:ilvl="5" w:tplc="08969D6A" w:tentative="1">
      <w:start w:val="1"/>
      <w:numFmt w:val="lowerRoman"/>
      <w:lvlText w:val="%6."/>
      <w:lvlJc w:val="right"/>
      <w:pPr>
        <w:ind w:left="4320" w:hanging="180"/>
      </w:pPr>
    </w:lvl>
    <w:lvl w:ilvl="6" w:tplc="94A2811A" w:tentative="1">
      <w:start w:val="1"/>
      <w:numFmt w:val="decimal"/>
      <w:lvlText w:val="%7."/>
      <w:lvlJc w:val="left"/>
      <w:pPr>
        <w:ind w:left="5040" w:hanging="360"/>
      </w:pPr>
    </w:lvl>
    <w:lvl w:ilvl="7" w:tplc="2F74E340" w:tentative="1">
      <w:start w:val="1"/>
      <w:numFmt w:val="lowerLetter"/>
      <w:lvlText w:val="%8."/>
      <w:lvlJc w:val="left"/>
      <w:pPr>
        <w:ind w:left="5760" w:hanging="360"/>
      </w:pPr>
    </w:lvl>
    <w:lvl w:ilvl="8" w:tplc="9F169E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437023"/>
    <w:multiLevelType w:val="hybridMultilevel"/>
    <w:tmpl w:val="751411CA"/>
    <w:lvl w:ilvl="0" w:tplc="D798909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52D0548A" w:tentative="1">
      <w:start w:val="1"/>
      <w:numFmt w:val="lowerLetter"/>
      <w:lvlText w:val="%2."/>
      <w:lvlJc w:val="left"/>
      <w:pPr>
        <w:ind w:left="1440" w:hanging="360"/>
      </w:pPr>
    </w:lvl>
    <w:lvl w:ilvl="2" w:tplc="AD96EB08" w:tentative="1">
      <w:start w:val="1"/>
      <w:numFmt w:val="lowerRoman"/>
      <w:lvlText w:val="%3."/>
      <w:lvlJc w:val="right"/>
      <w:pPr>
        <w:ind w:left="2160" w:hanging="180"/>
      </w:pPr>
    </w:lvl>
    <w:lvl w:ilvl="3" w:tplc="3BE2BE16" w:tentative="1">
      <w:start w:val="1"/>
      <w:numFmt w:val="decimal"/>
      <w:lvlText w:val="%4."/>
      <w:lvlJc w:val="left"/>
      <w:pPr>
        <w:ind w:left="2880" w:hanging="360"/>
      </w:pPr>
    </w:lvl>
    <w:lvl w:ilvl="4" w:tplc="C7744BA2" w:tentative="1">
      <w:start w:val="1"/>
      <w:numFmt w:val="lowerLetter"/>
      <w:lvlText w:val="%5."/>
      <w:lvlJc w:val="left"/>
      <w:pPr>
        <w:ind w:left="3600" w:hanging="360"/>
      </w:pPr>
    </w:lvl>
    <w:lvl w:ilvl="5" w:tplc="0DD888BC" w:tentative="1">
      <w:start w:val="1"/>
      <w:numFmt w:val="lowerRoman"/>
      <w:lvlText w:val="%6."/>
      <w:lvlJc w:val="right"/>
      <w:pPr>
        <w:ind w:left="4320" w:hanging="180"/>
      </w:pPr>
    </w:lvl>
    <w:lvl w:ilvl="6" w:tplc="05C6F184" w:tentative="1">
      <w:start w:val="1"/>
      <w:numFmt w:val="decimal"/>
      <w:lvlText w:val="%7."/>
      <w:lvlJc w:val="left"/>
      <w:pPr>
        <w:ind w:left="5040" w:hanging="360"/>
      </w:pPr>
    </w:lvl>
    <w:lvl w:ilvl="7" w:tplc="12AC9DB6" w:tentative="1">
      <w:start w:val="1"/>
      <w:numFmt w:val="lowerLetter"/>
      <w:lvlText w:val="%8."/>
      <w:lvlJc w:val="left"/>
      <w:pPr>
        <w:ind w:left="5760" w:hanging="360"/>
      </w:pPr>
    </w:lvl>
    <w:lvl w:ilvl="8" w:tplc="F8AC8C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131993"/>
    <w:multiLevelType w:val="multilevel"/>
    <w:tmpl w:val="ABB0F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F3C2315"/>
    <w:multiLevelType w:val="hybridMultilevel"/>
    <w:tmpl w:val="40FA15DC"/>
    <w:lvl w:ilvl="0" w:tplc="A5228AC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49301B6E" w:tentative="1">
      <w:start w:val="1"/>
      <w:numFmt w:val="lowerLetter"/>
      <w:lvlText w:val="%2."/>
      <w:lvlJc w:val="left"/>
      <w:pPr>
        <w:ind w:left="2073" w:hanging="360"/>
      </w:pPr>
    </w:lvl>
    <w:lvl w:ilvl="2" w:tplc="D16A52D0" w:tentative="1">
      <w:start w:val="1"/>
      <w:numFmt w:val="lowerRoman"/>
      <w:lvlText w:val="%3."/>
      <w:lvlJc w:val="right"/>
      <w:pPr>
        <w:ind w:left="2793" w:hanging="180"/>
      </w:pPr>
    </w:lvl>
    <w:lvl w:ilvl="3" w:tplc="664AC51A" w:tentative="1">
      <w:start w:val="1"/>
      <w:numFmt w:val="decimal"/>
      <w:lvlText w:val="%4."/>
      <w:lvlJc w:val="left"/>
      <w:pPr>
        <w:ind w:left="3513" w:hanging="360"/>
      </w:pPr>
    </w:lvl>
    <w:lvl w:ilvl="4" w:tplc="EE467B38" w:tentative="1">
      <w:start w:val="1"/>
      <w:numFmt w:val="lowerLetter"/>
      <w:lvlText w:val="%5."/>
      <w:lvlJc w:val="left"/>
      <w:pPr>
        <w:ind w:left="4233" w:hanging="360"/>
      </w:pPr>
    </w:lvl>
    <w:lvl w:ilvl="5" w:tplc="A78AF7E0" w:tentative="1">
      <w:start w:val="1"/>
      <w:numFmt w:val="lowerRoman"/>
      <w:lvlText w:val="%6."/>
      <w:lvlJc w:val="right"/>
      <w:pPr>
        <w:ind w:left="4953" w:hanging="180"/>
      </w:pPr>
    </w:lvl>
    <w:lvl w:ilvl="6" w:tplc="EBAA9FDE" w:tentative="1">
      <w:start w:val="1"/>
      <w:numFmt w:val="decimal"/>
      <w:lvlText w:val="%7."/>
      <w:lvlJc w:val="left"/>
      <w:pPr>
        <w:ind w:left="5673" w:hanging="360"/>
      </w:pPr>
    </w:lvl>
    <w:lvl w:ilvl="7" w:tplc="A17CB51E" w:tentative="1">
      <w:start w:val="1"/>
      <w:numFmt w:val="lowerLetter"/>
      <w:lvlText w:val="%8."/>
      <w:lvlJc w:val="left"/>
      <w:pPr>
        <w:ind w:left="6393" w:hanging="360"/>
      </w:pPr>
    </w:lvl>
    <w:lvl w:ilvl="8" w:tplc="B79C77BE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415D3F8E"/>
    <w:multiLevelType w:val="multilevel"/>
    <w:tmpl w:val="AAA87BF8"/>
    <w:lvl w:ilvl="0">
      <w:start w:val="4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ascii="Arial Narrow" w:hAnsi="Arial Narrow" w:hint="default"/>
        <w:b/>
        <w:sz w:val="22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ascii="Arial Narrow" w:hAnsi="Arial Narrow" w:hint="default"/>
        <w:sz w:val="22"/>
      </w:rPr>
    </w:lvl>
  </w:abstractNum>
  <w:abstractNum w:abstractNumId="48" w15:restartNumberingAfterBreak="0">
    <w:nsid w:val="47D32171"/>
    <w:multiLevelType w:val="hybridMultilevel"/>
    <w:tmpl w:val="1D5E2536"/>
    <w:lvl w:ilvl="0" w:tplc="5000798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 Narrow" w:hAnsi="Arial Narrow" w:hint="default"/>
        <w:b/>
        <w:sz w:val="22"/>
      </w:rPr>
    </w:lvl>
    <w:lvl w:ilvl="1" w:tplc="84427DB2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2" w:tplc="B882C298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D30C2668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CB10AA92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33B28C7A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AC8616DA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F85CACF6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DCCE6D14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9" w15:restartNumberingAfterBreak="0">
    <w:nsid w:val="4DD47FB8"/>
    <w:multiLevelType w:val="hybridMultilevel"/>
    <w:tmpl w:val="9248562A"/>
    <w:lvl w:ilvl="0" w:tplc="23EC79B4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80465DE6" w:tentative="1">
      <w:start w:val="1"/>
      <w:numFmt w:val="lowerLetter"/>
      <w:lvlText w:val="%2."/>
      <w:lvlJc w:val="left"/>
      <w:pPr>
        <w:ind w:left="1440" w:hanging="360"/>
      </w:pPr>
    </w:lvl>
    <w:lvl w:ilvl="2" w:tplc="A036E8DE" w:tentative="1">
      <w:start w:val="1"/>
      <w:numFmt w:val="lowerRoman"/>
      <w:lvlText w:val="%3."/>
      <w:lvlJc w:val="right"/>
      <w:pPr>
        <w:ind w:left="2160" w:hanging="180"/>
      </w:pPr>
    </w:lvl>
    <w:lvl w:ilvl="3" w:tplc="5462C77C" w:tentative="1">
      <w:start w:val="1"/>
      <w:numFmt w:val="decimal"/>
      <w:lvlText w:val="%4."/>
      <w:lvlJc w:val="left"/>
      <w:pPr>
        <w:ind w:left="2880" w:hanging="360"/>
      </w:pPr>
    </w:lvl>
    <w:lvl w:ilvl="4" w:tplc="90D85806" w:tentative="1">
      <w:start w:val="1"/>
      <w:numFmt w:val="lowerLetter"/>
      <w:lvlText w:val="%5."/>
      <w:lvlJc w:val="left"/>
      <w:pPr>
        <w:ind w:left="3600" w:hanging="360"/>
      </w:pPr>
    </w:lvl>
    <w:lvl w:ilvl="5" w:tplc="31C23768" w:tentative="1">
      <w:start w:val="1"/>
      <w:numFmt w:val="lowerRoman"/>
      <w:lvlText w:val="%6."/>
      <w:lvlJc w:val="right"/>
      <w:pPr>
        <w:ind w:left="4320" w:hanging="180"/>
      </w:pPr>
    </w:lvl>
    <w:lvl w:ilvl="6" w:tplc="F0CE9A18" w:tentative="1">
      <w:start w:val="1"/>
      <w:numFmt w:val="decimal"/>
      <w:lvlText w:val="%7."/>
      <w:lvlJc w:val="left"/>
      <w:pPr>
        <w:ind w:left="5040" w:hanging="360"/>
      </w:pPr>
    </w:lvl>
    <w:lvl w:ilvl="7" w:tplc="F13EA14A" w:tentative="1">
      <w:start w:val="1"/>
      <w:numFmt w:val="lowerLetter"/>
      <w:lvlText w:val="%8."/>
      <w:lvlJc w:val="left"/>
      <w:pPr>
        <w:ind w:left="5760" w:hanging="360"/>
      </w:pPr>
    </w:lvl>
    <w:lvl w:ilvl="8" w:tplc="090C96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715FA2"/>
    <w:multiLevelType w:val="hybridMultilevel"/>
    <w:tmpl w:val="06B47788"/>
    <w:lvl w:ilvl="0" w:tplc="3E768372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42484A0E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6FE054E4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AECF43C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9F8113A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5688F4FC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15C199C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EDC40CDC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93DE285A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5B307834"/>
    <w:multiLevelType w:val="hybridMultilevel"/>
    <w:tmpl w:val="AD84425E"/>
    <w:lvl w:ilvl="0" w:tplc="9E18AD42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617C597E" w:tentative="1">
      <w:start w:val="1"/>
      <w:numFmt w:val="lowerLetter"/>
      <w:lvlText w:val="%2."/>
      <w:lvlJc w:val="left"/>
      <w:pPr>
        <w:ind w:left="1789" w:hanging="360"/>
      </w:pPr>
    </w:lvl>
    <w:lvl w:ilvl="2" w:tplc="BAE6AC8A" w:tentative="1">
      <w:start w:val="1"/>
      <w:numFmt w:val="lowerRoman"/>
      <w:lvlText w:val="%3."/>
      <w:lvlJc w:val="right"/>
      <w:pPr>
        <w:ind w:left="2509" w:hanging="180"/>
      </w:pPr>
    </w:lvl>
    <w:lvl w:ilvl="3" w:tplc="CB7E409C" w:tentative="1">
      <w:start w:val="1"/>
      <w:numFmt w:val="decimal"/>
      <w:lvlText w:val="%4."/>
      <w:lvlJc w:val="left"/>
      <w:pPr>
        <w:ind w:left="3229" w:hanging="360"/>
      </w:pPr>
    </w:lvl>
    <w:lvl w:ilvl="4" w:tplc="008E8B4A" w:tentative="1">
      <w:start w:val="1"/>
      <w:numFmt w:val="lowerLetter"/>
      <w:lvlText w:val="%5."/>
      <w:lvlJc w:val="left"/>
      <w:pPr>
        <w:ind w:left="3949" w:hanging="360"/>
      </w:pPr>
    </w:lvl>
    <w:lvl w:ilvl="5" w:tplc="13A05DAE" w:tentative="1">
      <w:start w:val="1"/>
      <w:numFmt w:val="lowerRoman"/>
      <w:lvlText w:val="%6."/>
      <w:lvlJc w:val="right"/>
      <w:pPr>
        <w:ind w:left="4669" w:hanging="180"/>
      </w:pPr>
    </w:lvl>
    <w:lvl w:ilvl="6" w:tplc="488EF1C6" w:tentative="1">
      <w:start w:val="1"/>
      <w:numFmt w:val="decimal"/>
      <w:lvlText w:val="%7."/>
      <w:lvlJc w:val="left"/>
      <w:pPr>
        <w:ind w:left="5389" w:hanging="360"/>
      </w:pPr>
    </w:lvl>
    <w:lvl w:ilvl="7" w:tplc="C0C86FAA" w:tentative="1">
      <w:start w:val="1"/>
      <w:numFmt w:val="lowerLetter"/>
      <w:lvlText w:val="%8."/>
      <w:lvlJc w:val="left"/>
      <w:pPr>
        <w:ind w:left="6109" w:hanging="360"/>
      </w:pPr>
    </w:lvl>
    <w:lvl w:ilvl="8" w:tplc="6E2059B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53" w15:restartNumberingAfterBreak="0">
    <w:nsid w:val="6B072AAD"/>
    <w:multiLevelType w:val="hybridMultilevel"/>
    <w:tmpl w:val="EF08C57A"/>
    <w:lvl w:ilvl="0" w:tplc="21C4D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F454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E237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865D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EC9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7EEA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2ED0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22E3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EC80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C73BC7"/>
    <w:multiLevelType w:val="multilevel"/>
    <w:tmpl w:val="9E74707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3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64" w:hanging="1440"/>
      </w:pPr>
      <w:rPr>
        <w:rFonts w:hint="default"/>
      </w:rPr>
    </w:lvl>
  </w:abstractNum>
  <w:abstractNum w:abstractNumId="55" w15:restartNumberingAfterBreak="0">
    <w:nsid w:val="71FC1910"/>
    <w:multiLevelType w:val="hybridMultilevel"/>
    <w:tmpl w:val="DA521B96"/>
    <w:lvl w:ilvl="0" w:tplc="CE9CBEA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91584FDE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67E09AC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987D9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EF0E7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8037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4C25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2CE8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5F6BD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4E13DF2"/>
    <w:multiLevelType w:val="hybridMultilevel"/>
    <w:tmpl w:val="48A65C14"/>
    <w:lvl w:ilvl="0" w:tplc="D4A2FD4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E37EF896" w:tentative="1">
      <w:start w:val="1"/>
      <w:numFmt w:val="lowerLetter"/>
      <w:lvlText w:val="%2."/>
      <w:lvlJc w:val="left"/>
      <w:pPr>
        <w:ind w:left="1800" w:hanging="360"/>
      </w:pPr>
    </w:lvl>
    <w:lvl w:ilvl="2" w:tplc="29FE6356" w:tentative="1">
      <w:start w:val="1"/>
      <w:numFmt w:val="lowerRoman"/>
      <w:lvlText w:val="%3."/>
      <w:lvlJc w:val="right"/>
      <w:pPr>
        <w:ind w:left="2520" w:hanging="180"/>
      </w:pPr>
    </w:lvl>
    <w:lvl w:ilvl="3" w:tplc="3FF4F57C" w:tentative="1">
      <w:start w:val="1"/>
      <w:numFmt w:val="decimal"/>
      <w:lvlText w:val="%4."/>
      <w:lvlJc w:val="left"/>
      <w:pPr>
        <w:ind w:left="3240" w:hanging="360"/>
      </w:pPr>
    </w:lvl>
    <w:lvl w:ilvl="4" w:tplc="1E1ED418" w:tentative="1">
      <w:start w:val="1"/>
      <w:numFmt w:val="lowerLetter"/>
      <w:lvlText w:val="%5."/>
      <w:lvlJc w:val="left"/>
      <w:pPr>
        <w:ind w:left="3960" w:hanging="360"/>
      </w:pPr>
    </w:lvl>
    <w:lvl w:ilvl="5" w:tplc="37680270" w:tentative="1">
      <w:start w:val="1"/>
      <w:numFmt w:val="lowerRoman"/>
      <w:lvlText w:val="%6."/>
      <w:lvlJc w:val="right"/>
      <w:pPr>
        <w:ind w:left="4680" w:hanging="180"/>
      </w:pPr>
    </w:lvl>
    <w:lvl w:ilvl="6" w:tplc="EF2064D0" w:tentative="1">
      <w:start w:val="1"/>
      <w:numFmt w:val="decimal"/>
      <w:lvlText w:val="%7."/>
      <w:lvlJc w:val="left"/>
      <w:pPr>
        <w:ind w:left="5400" w:hanging="360"/>
      </w:pPr>
    </w:lvl>
    <w:lvl w:ilvl="7" w:tplc="D81E6E52" w:tentative="1">
      <w:start w:val="1"/>
      <w:numFmt w:val="lowerLetter"/>
      <w:lvlText w:val="%8."/>
      <w:lvlJc w:val="left"/>
      <w:pPr>
        <w:ind w:left="6120" w:hanging="360"/>
      </w:pPr>
    </w:lvl>
    <w:lvl w:ilvl="8" w:tplc="D616C86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56879B8"/>
    <w:multiLevelType w:val="hybridMultilevel"/>
    <w:tmpl w:val="EBC20C0E"/>
    <w:lvl w:ilvl="0" w:tplc="F6801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B7B89F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4C30560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color w:val="auto"/>
        <w:sz w:val="22"/>
        <w:szCs w:val="22"/>
      </w:rPr>
    </w:lvl>
    <w:lvl w:ilvl="3" w:tplc="E362D66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3AC617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F0AA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7218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988B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3204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A5740C9"/>
    <w:multiLevelType w:val="multilevel"/>
    <w:tmpl w:val="29F636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AFE229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8"/>
  </w:num>
  <w:num w:numId="13">
    <w:abstractNumId w:val="19"/>
  </w:num>
  <w:num w:numId="14">
    <w:abstractNumId w:val="20"/>
  </w:num>
  <w:num w:numId="15">
    <w:abstractNumId w:val="22"/>
  </w:num>
  <w:num w:numId="16">
    <w:abstractNumId w:val="24"/>
  </w:num>
  <w:num w:numId="17">
    <w:abstractNumId w:val="25"/>
  </w:num>
  <w:num w:numId="18">
    <w:abstractNumId w:val="26"/>
  </w:num>
  <w:num w:numId="19">
    <w:abstractNumId w:val="28"/>
  </w:num>
  <w:num w:numId="20">
    <w:abstractNumId w:val="29"/>
  </w:num>
  <w:num w:numId="21">
    <w:abstractNumId w:val="30"/>
  </w:num>
  <w:num w:numId="22">
    <w:abstractNumId w:val="31"/>
  </w:num>
  <w:num w:numId="23">
    <w:abstractNumId w:val="32"/>
  </w:num>
  <w:num w:numId="24">
    <w:abstractNumId w:val="45"/>
  </w:num>
  <w:num w:numId="25">
    <w:abstractNumId w:val="49"/>
  </w:num>
  <w:num w:numId="26">
    <w:abstractNumId w:val="55"/>
  </w:num>
  <w:num w:numId="27">
    <w:abstractNumId w:val="34"/>
  </w:num>
  <w:num w:numId="28">
    <w:abstractNumId w:val="47"/>
  </w:num>
  <w:num w:numId="29">
    <w:abstractNumId w:val="57"/>
  </w:num>
  <w:num w:numId="30">
    <w:abstractNumId w:val="35"/>
  </w:num>
  <w:num w:numId="31">
    <w:abstractNumId w:val="54"/>
  </w:num>
  <w:num w:numId="32">
    <w:abstractNumId w:val="52"/>
  </w:num>
  <w:num w:numId="33">
    <w:abstractNumId w:val="40"/>
  </w:num>
  <w:num w:numId="34">
    <w:abstractNumId w:val="59"/>
  </w:num>
  <w:num w:numId="35">
    <w:abstractNumId w:val="36"/>
  </w:num>
  <w:num w:numId="36">
    <w:abstractNumId w:val="53"/>
  </w:num>
  <w:num w:numId="37">
    <w:abstractNumId w:val="43"/>
  </w:num>
  <w:num w:numId="38">
    <w:abstractNumId w:val="33"/>
  </w:num>
  <w:num w:numId="39">
    <w:abstractNumId w:val="56"/>
  </w:num>
  <w:num w:numId="40">
    <w:abstractNumId w:val="58"/>
  </w:num>
  <w:num w:numId="41">
    <w:abstractNumId w:val="48"/>
  </w:num>
  <w:num w:numId="42">
    <w:abstractNumId w:val="46"/>
  </w:num>
  <w:num w:numId="43">
    <w:abstractNumId w:val="41"/>
  </w:num>
  <w:num w:numId="44">
    <w:abstractNumId w:val="37"/>
  </w:num>
  <w:num w:numId="45">
    <w:abstractNumId w:val="38"/>
  </w:num>
  <w:num w:numId="46">
    <w:abstractNumId w:val="50"/>
  </w:num>
  <w:num w:numId="47">
    <w:abstractNumId w:val="44"/>
  </w:num>
  <w:num w:numId="48">
    <w:abstractNumId w:val="39"/>
  </w:num>
  <w:num w:numId="49">
    <w:abstractNumId w:val="42"/>
  </w:num>
  <w:num w:numId="50">
    <w:abstractNumId w:val="5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26530"/>
    <w:rsid w:val="00033043"/>
    <w:rsid w:val="000537CE"/>
    <w:rsid w:val="000603A4"/>
    <w:rsid w:val="00061C9C"/>
    <w:rsid w:val="000623DB"/>
    <w:rsid w:val="000938A5"/>
    <w:rsid w:val="00093D93"/>
    <w:rsid w:val="00095179"/>
    <w:rsid w:val="000A3502"/>
    <w:rsid w:val="000A6DCA"/>
    <w:rsid w:val="000B359D"/>
    <w:rsid w:val="000B5266"/>
    <w:rsid w:val="000B7885"/>
    <w:rsid w:val="00102C20"/>
    <w:rsid w:val="00113C8B"/>
    <w:rsid w:val="00114551"/>
    <w:rsid w:val="00127569"/>
    <w:rsid w:val="00152AC7"/>
    <w:rsid w:val="00153904"/>
    <w:rsid w:val="0016343D"/>
    <w:rsid w:val="001751FB"/>
    <w:rsid w:val="0017646B"/>
    <w:rsid w:val="001A7AF8"/>
    <w:rsid w:val="001B1711"/>
    <w:rsid w:val="001C7A79"/>
    <w:rsid w:val="001D3CC2"/>
    <w:rsid w:val="001E67BE"/>
    <w:rsid w:val="001F0E12"/>
    <w:rsid w:val="00200F54"/>
    <w:rsid w:val="00226BD9"/>
    <w:rsid w:val="002439D9"/>
    <w:rsid w:val="0025742B"/>
    <w:rsid w:val="00262D44"/>
    <w:rsid w:val="00276FEE"/>
    <w:rsid w:val="002862D5"/>
    <w:rsid w:val="00297D32"/>
    <w:rsid w:val="002A4646"/>
    <w:rsid w:val="002C571A"/>
    <w:rsid w:val="002D34F2"/>
    <w:rsid w:val="002E01F1"/>
    <w:rsid w:val="002E3A24"/>
    <w:rsid w:val="002E574B"/>
    <w:rsid w:val="002E765E"/>
    <w:rsid w:val="002F02F8"/>
    <w:rsid w:val="00301109"/>
    <w:rsid w:val="003155BD"/>
    <w:rsid w:val="003176A0"/>
    <w:rsid w:val="003226ED"/>
    <w:rsid w:val="00331F57"/>
    <w:rsid w:val="0034047F"/>
    <w:rsid w:val="003609A5"/>
    <w:rsid w:val="0036133D"/>
    <w:rsid w:val="00364D31"/>
    <w:rsid w:val="0037210F"/>
    <w:rsid w:val="003745CC"/>
    <w:rsid w:val="003752A0"/>
    <w:rsid w:val="00384BCC"/>
    <w:rsid w:val="003A2F7C"/>
    <w:rsid w:val="003A7026"/>
    <w:rsid w:val="003B130C"/>
    <w:rsid w:val="003C703C"/>
    <w:rsid w:val="003C7753"/>
    <w:rsid w:val="003E3125"/>
    <w:rsid w:val="003F6461"/>
    <w:rsid w:val="00401A5C"/>
    <w:rsid w:val="004036DC"/>
    <w:rsid w:val="004078FB"/>
    <w:rsid w:val="00420686"/>
    <w:rsid w:val="004222E6"/>
    <w:rsid w:val="00424722"/>
    <w:rsid w:val="00430945"/>
    <w:rsid w:val="00433539"/>
    <w:rsid w:val="004428AA"/>
    <w:rsid w:val="00455454"/>
    <w:rsid w:val="004570FA"/>
    <w:rsid w:val="00471C9E"/>
    <w:rsid w:val="00471E15"/>
    <w:rsid w:val="00480712"/>
    <w:rsid w:val="00481D2F"/>
    <w:rsid w:val="00482F9F"/>
    <w:rsid w:val="00485316"/>
    <w:rsid w:val="0049597A"/>
    <w:rsid w:val="004B19D1"/>
    <w:rsid w:val="004B3135"/>
    <w:rsid w:val="004C7356"/>
    <w:rsid w:val="00511419"/>
    <w:rsid w:val="00513F03"/>
    <w:rsid w:val="00524439"/>
    <w:rsid w:val="0053115A"/>
    <w:rsid w:val="00550177"/>
    <w:rsid w:val="005551EF"/>
    <w:rsid w:val="00566162"/>
    <w:rsid w:val="00570196"/>
    <w:rsid w:val="0057691A"/>
    <w:rsid w:val="0058462D"/>
    <w:rsid w:val="005966BA"/>
    <w:rsid w:val="00597B5D"/>
    <w:rsid w:val="005A37C9"/>
    <w:rsid w:val="005A511B"/>
    <w:rsid w:val="005B0C53"/>
    <w:rsid w:val="005B6D2F"/>
    <w:rsid w:val="005E4F12"/>
    <w:rsid w:val="005F3FA7"/>
    <w:rsid w:val="005F750B"/>
    <w:rsid w:val="006038D2"/>
    <w:rsid w:val="00605477"/>
    <w:rsid w:val="00621A1E"/>
    <w:rsid w:val="00626751"/>
    <w:rsid w:val="006343CF"/>
    <w:rsid w:val="006345E2"/>
    <w:rsid w:val="0064538A"/>
    <w:rsid w:val="0065395A"/>
    <w:rsid w:val="006567DD"/>
    <w:rsid w:val="00665435"/>
    <w:rsid w:val="006705AD"/>
    <w:rsid w:val="006742A3"/>
    <w:rsid w:val="0067551B"/>
    <w:rsid w:val="006900E5"/>
    <w:rsid w:val="006978AB"/>
    <w:rsid w:val="00697CF8"/>
    <w:rsid w:val="006A1F41"/>
    <w:rsid w:val="006C0F86"/>
    <w:rsid w:val="006C29D2"/>
    <w:rsid w:val="006C48B7"/>
    <w:rsid w:val="006C49DC"/>
    <w:rsid w:val="006D558B"/>
    <w:rsid w:val="006E63C7"/>
    <w:rsid w:val="006E79E5"/>
    <w:rsid w:val="006F1270"/>
    <w:rsid w:val="006F40D4"/>
    <w:rsid w:val="007169F7"/>
    <w:rsid w:val="00726992"/>
    <w:rsid w:val="0073472D"/>
    <w:rsid w:val="00735428"/>
    <w:rsid w:val="00736C9F"/>
    <w:rsid w:val="00737907"/>
    <w:rsid w:val="00753987"/>
    <w:rsid w:val="0076150E"/>
    <w:rsid w:val="00765F98"/>
    <w:rsid w:val="00787877"/>
    <w:rsid w:val="007956E1"/>
    <w:rsid w:val="007A4CD6"/>
    <w:rsid w:val="007A509D"/>
    <w:rsid w:val="007B5EF8"/>
    <w:rsid w:val="007B6C7A"/>
    <w:rsid w:val="007C0A14"/>
    <w:rsid w:val="007C336E"/>
    <w:rsid w:val="007C65C3"/>
    <w:rsid w:val="007C70B5"/>
    <w:rsid w:val="007F19D6"/>
    <w:rsid w:val="0080629E"/>
    <w:rsid w:val="00807E94"/>
    <w:rsid w:val="008232E5"/>
    <w:rsid w:val="008244D0"/>
    <w:rsid w:val="008360CF"/>
    <w:rsid w:val="0083754F"/>
    <w:rsid w:val="00840A34"/>
    <w:rsid w:val="00864457"/>
    <w:rsid w:val="00865D5B"/>
    <w:rsid w:val="008713A1"/>
    <w:rsid w:val="008746CA"/>
    <w:rsid w:val="00874775"/>
    <w:rsid w:val="008809B1"/>
    <w:rsid w:val="0088288C"/>
    <w:rsid w:val="00886DDA"/>
    <w:rsid w:val="00897B04"/>
    <w:rsid w:val="008A40DD"/>
    <w:rsid w:val="008B1662"/>
    <w:rsid w:val="008C6282"/>
    <w:rsid w:val="008D08B2"/>
    <w:rsid w:val="008D3644"/>
    <w:rsid w:val="008D3AE1"/>
    <w:rsid w:val="008D4420"/>
    <w:rsid w:val="008D55DB"/>
    <w:rsid w:val="008F07DF"/>
    <w:rsid w:val="008F4BF0"/>
    <w:rsid w:val="008F6DC3"/>
    <w:rsid w:val="008F75F9"/>
    <w:rsid w:val="00901D10"/>
    <w:rsid w:val="00923315"/>
    <w:rsid w:val="00925DDF"/>
    <w:rsid w:val="0095409A"/>
    <w:rsid w:val="00961C25"/>
    <w:rsid w:val="00962227"/>
    <w:rsid w:val="00964C7A"/>
    <w:rsid w:val="00982FD5"/>
    <w:rsid w:val="009A3608"/>
    <w:rsid w:val="009A56C2"/>
    <w:rsid w:val="009B4D98"/>
    <w:rsid w:val="009B7581"/>
    <w:rsid w:val="009C10FC"/>
    <w:rsid w:val="009E6DFD"/>
    <w:rsid w:val="00A0344B"/>
    <w:rsid w:val="00A06805"/>
    <w:rsid w:val="00A07612"/>
    <w:rsid w:val="00A106F6"/>
    <w:rsid w:val="00A12137"/>
    <w:rsid w:val="00A17A66"/>
    <w:rsid w:val="00A61B49"/>
    <w:rsid w:val="00A620FF"/>
    <w:rsid w:val="00A73C31"/>
    <w:rsid w:val="00A9016A"/>
    <w:rsid w:val="00A9435B"/>
    <w:rsid w:val="00AA0B9B"/>
    <w:rsid w:val="00AA0D89"/>
    <w:rsid w:val="00AB1F9C"/>
    <w:rsid w:val="00AC5CD6"/>
    <w:rsid w:val="00AC67AA"/>
    <w:rsid w:val="00B022D7"/>
    <w:rsid w:val="00B13A41"/>
    <w:rsid w:val="00B170E1"/>
    <w:rsid w:val="00B22066"/>
    <w:rsid w:val="00B25D39"/>
    <w:rsid w:val="00B5630B"/>
    <w:rsid w:val="00B569EA"/>
    <w:rsid w:val="00B72333"/>
    <w:rsid w:val="00B725C2"/>
    <w:rsid w:val="00B7571C"/>
    <w:rsid w:val="00B81946"/>
    <w:rsid w:val="00B973B7"/>
    <w:rsid w:val="00BA190A"/>
    <w:rsid w:val="00BD39DD"/>
    <w:rsid w:val="00BD4275"/>
    <w:rsid w:val="00BD54E2"/>
    <w:rsid w:val="00BE2995"/>
    <w:rsid w:val="00BE7E93"/>
    <w:rsid w:val="00BF4A5D"/>
    <w:rsid w:val="00C02FD4"/>
    <w:rsid w:val="00C133CD"/>
    <w:rsid w:val="00C16499"/>
    <w:rsid w:val="00C17690"/>
    <w:rsid w:val="00C35C51"/>
    <w:rsid w:val="00C40437"/>
    <w:rsid w:val="00C449B9"/>
    <w:rsid w:val="00C44AEC"/>
    <w:rsid w:val="00C45B85"/>
    <w:rsid w:val="00C47E89"/>
    <w:rsid w:val="00C50CFA"/>
    <w:rsid w:val="00C63998"/>
    <w:rsid w:val="00C73F52"/>
    <w:rsid w:val="00C82A6A"/>
    <w:rsid w:val="00C93696"/>
    <w:rsid w:val="00C96037"/>
    <w:rsid w:val="00CA7301"/>
    <w:rsid w:val="00CA76A7"/>
    <w:rsid w:val="00CB1845"/>
    <w:rsid w:val="00CC2BA5"/>
    <w:rsid w:val="00CD370C"/>
    <w:rsid w:val="00CE22BA"/>
    <w:rsid w:val="00CE5802"/>
    <w:rsid w:val="00CF6C82"/>
    <w:rsid w:val="00D04AFD"/>
    <w:rsid w:val="00D3048A"/>
    <w:rsid w:val="00D37EC6"/>
    <w:rsid w:val="00D413CF"/>
    <w:rsid w:val="00D420BA"/>
    <w:rsid w:val="00D46C09"/>
    <w:rsid w:val="00D514E6"/>
    <w:rsid w:val="00D518BD"/>
    <w:rsid w:val="00D5646F"/>
    <w:rsid w:val="00D641F9"/>
    <w:rsid w:val="00D64454"/>
    <w:rsid w:val="00D7659F"/>
    <w:rsid w:val="00D7795B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797F"/>
    <w:rsid w:val="00DD7829"/>
    <w:rsid w:val="00DE0D77"/>
    <w:rsid w:val="00DE420E"/>
    <w:rsid w:val="00DF7562"/>
    <w:rsid w:val="00E108B9"/>
    <w:rsid w:val="00E16D40"/>
    <w:rsid w:val="00E22F69"/>
    <w:rsid w:val="00E3559C"/>
    <w:rsid w:val="00E440B6"/>
    <w:rsid w:val="00E47990"/>
    <w:rsid w:val="00E66010"/>
    <w:rsid w:val="00E66FDD"/>
    <w:rsid w:val="00E85711"/>
    <w:rsid w:val="00E95B00"/>
    <w:rsid w:val="00E97A4F"/>
    <w:rsid w:val="00EA4F06"/>
    <w:rsid w:val="00EB5D72"/>
    <w:rsid w:val="00ED1A8D"/>
    <w:rsid w:val="00ED5821"/>
    <w:rsid w:val="00EE461B"/>
    <w:rsid w:val="00EF335C"/>
    <w:rsid w:val="00EF5DBF"/>
    <w:rsid w:val="00F232E5"/>
    <w:rsid w:val="00F26E8E"/>
    <w:rsid w:val="00F27B2A"/>
    <w:rsid w:val="00F27DE3"/>
    <w:rsid w:val="00F424DE"/>
    <w:rsid w:val="00F655DF"/>
    <w:rsid w:val="00F97FB1"/>
    <w:rsid w:val="00FA6892"/>
    <w:rsid w:val="00FC5BBA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1A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1A5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966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Lisowski Artur</cp:lastModifiedBy>
  <cp:revision>2</cp:revision>
  <cp:lastPrinted>2016-10-07T08:49:00Z</cp:lastPrinted>
  <dcterms:created xsi:type="dcterms:W3CDTF">2026-03-25T14:58:00Z</dcterms:created>
  <dcterms:modified xsi:type="dcterms:W3CDTF">2026-03-25T14:58:00Z</dcterms:modified>
</cp:coreProperties>
</file>