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2C5540E6" w:rsidR="007F19D6" w:rsidRPr="00127569" w:rsidRDefault="0026372D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653A37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653A37" w:rsidRPr="00127569">
        <w:rPr>
          <w:rFonts w:ascii="Open Sans" w:hAnsi="Open Sans" w:cs="Open Sans"/>
          <w:sz w:val="20"/>
          <w:szCs w:val="20"/>
        </w:rPr>
        <w:t>BAG-BAN.25.121.2026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3F1E73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26372D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26372D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26372D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26372D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26372D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26372D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26372D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5E862468" w:rsidR="007F19D6" w:rsidRPr="00127569" w:rsidRDefault="0026372D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="00653A37">
        <w:rPr>
          <w:rFonts w:ascii="Open Sans" w:eastAsia="Arial" w:hAnsi="Open Sans" w:cs="Open Sans"/>
          <w:sz w:val="20"/>
          <w:szCs w:val="20"/>
        </w:rPr>
        <w:t>w</w:t>
      </w:r>
      <w:r w:rsidR="00653A37" w:rsidRPr="00A8708F">
        <w:rPr>
          <w:rFonts w:ascii="Open Sans" w:eastAsia="Arial" w:hAnsi="Open Sans" w:cs="Open Sans"/>
          <w:sz w:val="20"/>
          <w:szCs w:val="20"/>
        </w:rPr>
        <w:t>ymian</w:t>
      </w:r>
      <w:r w:rsidR="00653A37">
        <w:rPr>
          <w:rFonts w:ascii="Open Sans" w:eastAsia="Arial" w:hAnsi="Open Sans" w:cs="Open Sans"/>
          <w:sz w:val="20"/>
          <w:szCs w:val="20"/>
        </w:rPr>
        <w:t>ę</w:t>
      </w:r>
      <w:r w:rsidR="00653A37" w:rsidRPr="00A8708F">
        <w:rPr>
          <w:rFonts w:ascii="Open Sans" w:eastAsia="Arial" w:hAnsi="Open Sans" w:cs="Open Sans"/>
          <w:sz w:val="20"/>
          <w:szCs w:val="20"/>
        </w:rPr>
        <w:t xml:space="preserve"> oświetlenia awaryjnego i ewakuacyjnego w  Łódzkiej Delegaturze NIK w Łodzi</w:t>
      </w:r>
      <w:r w:rsidR="00653A37">
        <w:rPr>
          <w:rFonts w:ascii="Open Sans" w:eastAsia="Arial" w:hAnsi="Open Sans" w:cs="Open Sans"/>
          <w:sz w:val="20"/>
          <w:szCs w:val="20"/>
        </w:rPr>
        <w:t>,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26372D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26372D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26372D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</w:t>
      </w:r>
    </w:p>
    <w:p w14:paraId="4480AB14" w14:textId="4D1186A3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7ACA5B4" w14:textId="425C2DA8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26372D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26372D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</w:t>
      </w:r>
    </w:p>
    <w:p w14:paraId="3468453E" w14:textId="750C9006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7EBC677C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26372D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26372D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4E4EDCC" w14:textId="7310906B" w:rsidR="007F19D6" w:rsidRPr="00127569" w:rsidRDefault="0026372D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26372D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26372D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26372D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26372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26372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26372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26372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604E29A3" w:rsidR="007F19D6" w:rsidRPr="00127569" w:rsidRDefault="0026372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26372D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26372D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26372D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31A04395" w:rsidR="007F19D6" w:rsidRPr="00127569" w:rsidRDefault="0026372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653A37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26372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26372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26372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</w:t>
      </w:r>
      <w:r w:rsidRPr="00127569">
        <w:rPr>
          <w:rFonts w:ascii="Open Sans" w:hAnsi="Open Sans" w:cs="Open Sans"/>
          <w:szCs w:val="18"/>
        </w:rPr>
        <w:t>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26372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26372D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26372D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26372D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26372D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26372D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26372D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26372D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26372D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0496" w14:textId="77777777" w:rsidR="00000000" w:rsidRDefault="0026372D">
      <w:r>
        <w:separator/>
      </w:r>
    </w:p>
  </w:endnote>
  <w:endnote w:type="continuationSeparator" w:id="0">
    <w:p w14:paraId="542DFD0D" w14:textId="77777777" w:rsidR="00000000" w:rsidRDefault="0026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26372D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0BE11" w14:textId="77777777" w:rsidR="003066B9" w:rsidRDefault="0026372D" w:rsidP="00A106F6">
      <w:r>
        <w:separator/>
      </w:r>
    </w:p>
  </w:footnote>
  <w:footnote w:type="continuationSeparator" w:id="0">
    <w:p w14:paraId="55F89C9C" w14:textId="77777777" w:rsidR="003066B9" w:rsidRDefault="0026372D" w:rsidP="00A106F6">
      <w:r>
        <w:continuationSeparator/>
      </w:r>
    </w:p>
  </w:footnote>
  <w:footnote w:id="1">
    <w:p w14:paraId="1C1FAE20" w14:textId="77777777" w:rsidR="007F19D6" w:rsidRPr="00127569" w:rsidRDefault="0026372D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</w:t>
      </w:r>
      <w:r w:rsidRPr="00127569">
        <w:rPr>
          <w:rFonts w:ascii="Open Sans" w:hAnsi="Open Sans" w:cs="Open Sans"/>
          <w:sz w:val="16"/>
          <w:szCs w:val="16"/>
        </w:rPr>
        <w:t xml:space="preserve">wiadczenia należy usunąć np. przez jego wykreślenie). </w:t>
      </w:r>
    </w:p>
    <w:p w14:paraId="0667B867" w14:textId="77777777" w:rsidR="007F19D6" w:rsidRPr="00765F98" w:rsidRDefault="0026372D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D7C2D33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FA10BA4E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CA06E7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9AE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806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F0A1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7675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EE97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CEE2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0CB8682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742671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DEA2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DE1B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9C3D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1EE6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683D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C49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8E7E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F96A1888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5798CABC" w:tentative="1">
      <w:start w:val="1"/>
      <w:numFmt w:val="lowerLetter"/>
      <w:lvlText w:val="%2."/>
      <w:lvlJc w:val="left"/>
      <w:pPr>
        <w:ind w:left="1380" w:hanging="360"/>
      </w:pPr>
    </w:lvl>
    <w:lvl w:ilvl="2" w:tplc="16C26FCC" w:tentative="1">
      <w:start w:val="1"/>
      <w:numFmt w:val="lowerRoman"/>
      <w:lvlText w:val="%3."/>
      <w:lvlJc w:val="right"/>
      <w:pPr>
        <w:ind w:left="2100" w:hanging="180"/>
      </w:pPr>
    </w:lvl>
    <w:lvl w:ilvl="3" w:tplc="67629782" w:tentative="1">
      <w:start w:val="1"/>
      <w:numFmt w:val="decimal"/>
      <w:lvlText w:val="%4."/>
      <w:lvlJc w:val="left"/>
      <w:pPr>
        <w:ind w:left="2820" w:hanging="360"/>
      </w:pPr>
    </w:lvl>
    <w:lvl w:ilvl="4" w:tplc="DE1437AC" w:tentative="1">
      <w:start w:val="1"/>
      <w:numFmt w:val="lowerLetter"/>
      <w:lvlText w:val="%5."/>
      <w:lvlJc w:val="left"/>
      <w:pPr>
        <w:ind w:left="3540" w:hanging="360"/>
      </w:pPr>
    </w:lvl>
    <w:lvl w:ilvl="5" w:tplc="421A6FD4" w:tentative="1">
      <w:start w:val="1"/>
      <w:numFmt w:val="lowerRoman"/>
      <w:lvlText w:val="%6."/>
      <w:lvlJc w:val="right"/>
      <w:pPr>
        <w:ind w:left="4260" w:hanging="180"/>
      </w:pPr>
    </w:lvl>
    <w:lvl w:ilvl="6" w:tplc="9DCAC534" w:tentative="1">
      <w:start w:val="1"/>
      <w:numFmt w:val="decimal"/>
      <w:lvlText w:val="%7."/>
      <w:lvlJc w:val="left"/>
      <w:pPr>
        <w:ind w:left="4980" w:hanging="360"/>
      </w:pPr>
    </w:lvl>
    <w:lvl w:ilvl="7" w:tplc="EE8E7ABC" w:tentative="1">
      <w:start w:val="1"/>
      <w:numFmt w:val="lowerLetter"/>
      <w:lvlText w:val="%8."/>
      <w:lvlJc w:val="left"/>
      <w:pPr>
        <w:ind w:left="5700" w:hanging="360"/>
      </w:pPr>
    </w:lvl>
    <w:lvl w:ilvl="8" w:tplc="D966BBCC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C0E8FF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78E4609A" w:tentative="1">
      <w:start w:val="1"/>
      <w:numFmt w:val="lowerLetter"/>
      <w:lvlText w:val="%2."/>
      <w:lvlJc w:val="left"/>
      <w:pPr>
        <w:ind w:left="1222" w:hanging="360"/>
      </w:pPr>
    </w:lvl>
    <w:lvl w:ilvl="2" w:tplc="6D0E19DE" w:tentative="1">
      <w:start w:val="1"/>
      <w:numFmt w:val="lowerRoman"/>
      <w:lvlText w:val="%3."/>
      <w:lvlJc w:val="right"/>
      <w:pPr>
        <w:ind w:left="1942" w:hanging="180"/>
      </w:pPr>
    </w:lvl>
    <w:lvl w:ilvl="3" w:tplc="C9EE2E6E" w:tentative="1">
      <w:start w:val="1"/>
      <w:numFmt w:val="decimal"/>
      <w:lvlText w:val="%4."/>
      <w:lvlJc w:val="left"/>
      <w:pPr>
        <w:ind w:left="2662" w:hanging="360"/>
      </w:pPr>
    </w:lvl>
    <w:lvl w:ilvl="4" w:tplc="83CC8F96" w:tentative="1">
      <w:start w:val="1"/>
      <w:numFmt w:val="lowerLetter"/>
      <w:lvlText w:val="%5."/>
      <w:lvlJc w:val="left"/>
      <w:pPr>
        <w:ind w:left="3382" w:hanging="360"/>
      </w:pPr>
    </w:lvl>
    <w:lvl w:ilvl="5" w:tplc="E60AB732" w:tentative="1">
      <w:start w:val="1"/>
      <w:numFmt w:val="lowerRoman"/>
      <w:lvlText w:val="%6."/>
      <w:lvlJc w:val="right"/>
      <w:pPr>
        <w:ind w:left="4102" w:hanging="180"/>
      </w:pPr>
    </w:lvl>
    <w:lvl w:ilvl="6" w:tplc="6CA8FED0" w:tentative="1">
      <w:start w:val="1"/>
      <w:numFmt w:val="decimal"/>
      <w:lvlText w:val="%7."/>
      <w:lvlJc w:val="left"/>
      <w:pPr>
        <w:ind w:left="4822" w:hanging="360"/>
      </w:pPr>
    </w:lvl>
    <w:lvl w:ilvl="7" w:tplc="2196BF46" w:tentative="1">
      <w:start w:val="1"/>
      <w:numFmt w:val="lowerLetter"/>
      <w:lvlText w:val="%8."/>
      <w:lvlJc w:val="left"/>
      <w:pPr>
        <w:ind w:left="5542" w:hanging="360"/>
      </w:pPr>
    </w:lvl>
    <w:lvl w:ilvl="8" w:tplc="69928E0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BBFEA3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DA697C" w:tentative="1">
      <w:start w:val="1"/>
      <w:numFmt w:val="lowerLetter"/>
      <w:lvlText w:val="%2."/>
      <w:lvlJc w:val="left"/>
      <w:pPr>
        <w:ind w:left="1440" w:hanging="360"/>
      </w:pPr>
    </w:lvl>
    <w:lvl w:ilvl="2" w:tplc="41585920" w:tentative="1">
      <w:start w:val="1"/>
      <w:numFmt w:val="lowerRoman"/>
      <w:lvlText w:val="%3."/>
      <w:lvlJc w:val="right"/>
      <w:pPr>
        <w:ind w:left="2160" w:hanging="180"/>
      </w:pPr>
    </w:lvl>
    <w:lvl w:ilvl="3" w:tplc="92C4E62A" w:tentative="1">
      <w:start w:val="1"/>
      <w:numFmt w:val="decimal"/>
      <w:lvlText w:val="%4."/>
      <w:lvlJc w:val="left"/>
      <w:pPr>
        <w:ind w:left="2880" w:hanging="360"/>
      </w:pPr>
    </w:lvl>
    <w:lvl w:ilvl="4" w:tplc="9ECC7014" w:tentative="1">
      <w:start w:val="1"/>
      <w:numFmt w:val="lowerLetter"/>
      <w:lvlText w:val="%5."/>
      <w:lvlJc w:val="left"/>
      <w:pPr>
        <w:ind w:left="3600" w:hanging="360"/>
      </w:pPr>
    </w:lvl>
    <w:lvl w:ilvl="5" w:tplc="1D88458C" w:tentative="1">
      <w:start w:val="1"/>
      <w:numFmt w:val="lowerRoman"/>
      <w:lvlText w:val="%6."/>
      <w:lvlJc w:val="right"/>
      <w:pPr>
        <w:ind w:left="4320" w:hanging="180"/>
      </w:pPr>
    </w:lvl>
    <w:lvl w:ilvl="6" w:tplc="9FE0EEB0" w:tentative="1">
      <w:start w:val="1"/>
      <w:numFmt w:val="decimal"/>
      <w:lvlText w:val="%7."/>
      <w:lvlJc w:val="left"/>
      <w:pPr>
        <w:ind w:left="5040" w:hanging="360"/>
      </w:pPr>
    </w:lvl>
    <w:lvl w:ilvl="7" w:tplc="8278C098" w:tentative="1">
      <w:start w:val="1"/>
      <w:numFmt w:val="lowerLetter"/>
      <w:lvlText w:val="%8."/>
      <w:lvlJc w:val="left"/>
      <w:pPr>
        <w:ind w:left="5760" w:hanging="360"/>
      </w:pPr>
    </w:lvl>
    <w:lvl w:ilvl="8" w:tplc="2DC089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F7A4D942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65968D78">
      <w:start w:val="1"/>
      <w:numFmt w:val="lowerLetter"/>
      <w:lvlText w:val="%2."/>
      <w:lvlJc w:val="left"/>
      <w:pPr>
        <w:ind w:left="1440" w:hanging="360"/>
      </w:pPr>
    </w:lvl>
    <w:lvl w:ilvl="2" w:tplc="A4782F10">
      <w:start w:val="1"/>
      <w:numFmt w:val="lowerRoman"/>
      <w:lvlText w:val="%3."/>
      <w:lvlJc w:val="right"/>
      <w:pPr>
        <w:ind w:left="2160" w:hanging="180"/>
      </w:pPr>
    </w:lvl>
    <w:lvl w:ilvl="3" w:tplc="CC3A72C2">
      <w:start w:val="1"/>
      <w:numFmt w:val="decimal"/>
      <w:lvlText w:val="%4."/>
      <w:lvlJc w:val="left"/>
      <w:pPr>
        <w:ind w:left="2880" w:hanging="360"/>
      </w:pPr>
    </w:lvl>
    <w:lvl w:ilvl="4" w:tplc="EF6CB34E" w:tentative="1">
      <w:start w:val="1"/>
      <w:numFmt w:val="lowerLetter"/>
      <w:lvlText w:val="%5."/>
      <w:lvlJc w:val="left"/>
      <w:pPr>
        <w:ind w:left="3600" w:hanging="360"/>
      </w:pPr>
    </w:lvl>
    <w:lvl w:ilvl="5" w:tplc="4732C66E" w:tentative="1">
      <w:start w:val="1"/>
      <w:numFmt w:val="lowerRoman"/>
      <w:lvlText w:val="%6."/>
      <w:lvlJc w:val="right"/>
      <w:pPr>
        <w:ind w:left="4320" w:hanging="180"/>
      </w:pPr>
    </w:lvl>
    <w:lvl w:ilvl="6" w:tplc="F0BE4546" w:tentative="1">
      <w:start w:val="1"/>
      <w:numFmt w:val="decimal"/>
      <w:lvlText w:val="%7."/>
      <w:lvlJc w:val="left"/>
      <w:pPr>
        <w:ind w:left="5040" w:hanging="360"/>
      </w:pPr>
    </w:lvl>
    <w:lvl w:ilvl="7" w:tplc="FB18670A" w:tentative="1">
      <w:start w:val="1"/>
      <w:numFmt w:val="lowerLetter"/>
      <w:lvlText w:val="%8."/>
      <w:lvlJc w:val="left"/>
      <w:pPr>
        <w:ind w:left="5760" w:hanging="360"/>
      </w:pPr>
    </w:lvl>
    <w:lvl w:ilvl="8" w:tplc="8BB878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7C4E221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1EDC2864" w:tentative="1">
      <w:start w:val="1"/>
      <w:numFmt w:val="lowerLetter"/>
      <w:lvlText w:val="%2."/>
      <w:lvlJc w:val="left"/>
      <w:pPr>
        <w:ind w:left="1440" w:hanging="360"/>
      </w:pPr>
    </w:lvl>
    <w:lvl w:ilvl="2" w:tplc="DAEE5C5A" w:tentative="1">
      <w:start w:val="1"/>
      <w:numFmt w:val="lowerRoman"/>
      <w:lvlText w:val="%3."/>
      <w:lvlJc w:val="right"/>
      <w:pPr>
        <w:ind w:left="2160" w:hanging="180"/>
      </w:pPr>
    </w:lvl>
    <w:lvl w:ilvl="3" w:tplc="79E258DC" w:tentative="1">
      <w:start w:val="1"/>
      <w:numFmt w:val="decimal"/>
      <w:lvlText w:val="%4."/>
      <w:lvlJc w:val="left"/>
      <w:pPr>
        <w:ind w:left="2880" w:hanging="360"/>
      </w:pPr>
    </w:lvl>
    <w:lvl w:ilvl="4" w:tplc="47E48A1C" w:tentative="1">
      <w:start w:val="1"/>
      <w:numFmt w:val="lowerLetter"/>
      <w:lvlText w:val="%5."/>
      <w:lvlJc w:val="left"/>
      <w:pPr>
        <w:ind w:left="3600" w:hanging="360"/>
      </w:pPr>
    </w:lvl>
    <w:lvl w:ilvl="5" w:tplc="DB2A73AC" w:tentative="1">
      <w:start w:val="1"/>
      <w:numFmt w:val="lowerRoman"/>
      <w:lvlText w:val="%6."/>
      <w:lvlJc w:val="right"/>
      <w:pPr>
        <w:ind w:left="4320" w:hanging="180"/>
      </w:pPr>
    </w:lvl>
    <w:lvl w:ilvl="6" w:tplc="0A6AD10E" w:tentative="1">
      <w:start w:val="1"/>
      <w:numFmt w:val="decimal"/>
      <w:lvlText w:val="%7."/>
      <w:lvlJc w:val="left"/>
      <w:pPr>
        <w:ind w:left="5040" w:hanging="360"/>
      </w:pPr>
    </w:lvl>
    <w:lvl w:ilvl="7" w:tplc="9AE01EFC" w:tentative="1">
      <w:start w:val="1"/>
      <w:numFmt w:val="lowerLetter"/>
      <w:lvlText w:val="%8."/>
      <w:lvlJc w:val="left"/>
      <w:pPr>
        <w:ind w:left="5760" w:hanging="360"/>
      </w:pPr>
    </w:lvl>
    <w:lvl w:ilvl="8" w:tplc="2D9ABF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AAD4F42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1DD85A78" w:tentative="1">
      <w:start w:val="1"/>
      <w:numFmt w:val="lowerLetter"/>
      <w:lvlText w:val="%2."/>
      <w:lvlJc w:val="left"/>
      <w:pPr>
        <w:ind w:left="2073" w:hanging="360"/>
      </w:pPr>
    </w:lvl>
    <w:lvl w:ilvl="2" w:tplc="3BF8F50E" w:tentative="1">
      <w:start w:val="1"/>
      <w:numFmt w:val="lowerRoman"/>
      <w:lvlText w:val="%3."/>
      <w:lvlJc w:val="right"/>
      <w:pPr>
        <w:ind w:left="2793" w:hanging="180"/>
      </w:pPr>
    </w:lvl>
    <w:lvl w:ilvl="3" w:tplc="B8E8125A" w:tentative="1">
      <w:start w:val="1"/>
      <w:numFmt w:val="decimal"/>
      <w:lvlText w:val="%4."/>
      <w:lvlJc w:val="left"/>
      <w:pPr>
        <w:ind w:left="3513" w:hanging="360"/>
      </w:pPr>
    </w:lvl>
    <w:lvl w:ilvl="4" w:tplc="54640D4E" w:tentative="1">
      <w:start w:val="1"/>
      <w:numFmt w:val="lowerLetter"/>
      <w:lvlText w:val="%5."/>
      <w:lvlJc w:val="left"/>
      <w:pPr>
        <w:ind w:left="4233" w:hanging="360"/>
      </w:pPr>
    </w:lvl>
    <w:lvl w:ilvl="5" w:tplc="B4BC2B56" w:tentative="1">
      <w:start w:val="1"/>
      <w:numFmt w:val="lowerRoman"/>
      <w:lvlText w:val="%6."/>
      <w:lvlJc w:val="right"/>
      <w:pPr>
        <w:ind w:left="4953" w:hanging="180"/>
      </w:pPr>
    </w:lvl>
    <w:lvl w:ilvl="6" w:tplc="10DE8534" w:tentative="1">
      <w:start w:val="1"/>
      <w:numFmt w:val="decimal"/>
      <w:lvlText w:val="%7."/>
      <w:lvlJc w:val="left"/>
      <w:pPr>
        <w:ind w:left="5673" w:hanging="360"/>
      </w:pPr>
    </w:lvl>
    <w:lvl w:ilvl="7" w:tplc="85629B2E" w:tentative="1">
      <w:start w:val="1"/>
      <w:numFmt w:val="lowerLetter"/>
      <w:lvlText w:val="%8."/>
      <w:lvlJc w:val="left"/>
      <w:pPr>
        <w:ind w:left="6393" w:hanging="360"/>
      </w:pPr>
    </w:lvl>
    <w:lvl w:ilvl="8" w:tplc="C08661F6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41E0870C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781A1804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9C028D06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BBEE2430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D06EBC90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71DC6712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816C7F6C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F432DED2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DA384BCA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F6BAFF32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A5F2D7CC" w:tentative="1">
      <w:start w:val="1"/>
      <w:numFmt w:val="lowerLetter"/>
      <w:lvlText w:val="%2."/>
      <w:lvlJc w:val="left"/>
      <w:pPr>
        <w:ind w:left="1440" w:hanging="360"/>
      </w:pPr>
    </w:lvl>
    <w:lvl w:ilvl="2" w:tplc="631C83DC" w:tentative="1">
      <w:start w:val="1"/>
      <w:numFmt w:val="lowerRoman"/>
      <w:lvlText w:val="%3."/>
      <w:lvlJc w:val="right"/>
      <w:pPr>
        <w:ind w:left="2160" w:hanging="180"/>
      </w:pPr>
    </w:lvl>
    <w:lvl w:ilvl="3" w:tplc="F694415E" w:tentative="1">
      <w:start w:val="1"/>
      <w:numFmt w:val="decimal"/>
      <w:lvlText w:val="%4."/>
      <w:lvlJc w:val="left"/>
      <w:pPr>
        <w:ind w:left="2880" w:hanging="360"/>
      </w:pPr>
    </w:lvl>
    <w:lvl w:ilvl="4" w:tplc="068202BA" w:tentative="1">
      <w:start w:val="1"/>
      <w:numFmt w:val="lowerLetter"/>
      <w:lvlText w:val="%5."/>
      <w:lvlJc w:val="left"/>
      <w:pPr>
        <w:ind w:left="3600" w:hanging="360"/>
      </w:pPr>
    </w:lvl>
    <w:lvl w:ilvl="5" w:tplc="E0165F6E" w:tentative="1">
      <w:start w:val="1"/>
      <w:numFmt w:val="lowerRoman"/>
      <w:lvlText w:val="%6."/>
      <w:lvlJc w:val="right"/>
      <w:pPr>
        <w:ind w:left="4320" w:hanging="180"/>
      </w:pPr>
    </w:lvl>
    <w:lvl w:ilvl="6" w:tplc="6090D210" w:tentative="1">
      <w:start w:val="1"/>
      <w:numFmt w:val="decimal"/>
      <w:lvlText w:val="%7."/>
      <w:lvlJc w:val="left"/>
      <w:pPr>
        <w:ind w:left="5040" w:hanging="360"/>
      </w:pPr>
    </w:lvl>
    <w:lvl w:ilvl="7" w:tplc="3C8645D4" w:tentative="1">
      <w:start w:val="1"/>
      <w:numFmt w:val="lowerLetter"/>
      <w:lvlText w:val="%8."/>
      <w:lvlJc w:val="left"/>
      <w:pPr>
        <w:ind w:left="5760" w:hanging="360"/>
      </w:pPr>
    </w:lvl>
    <w:lvl w:ilvl="8" w:tplc="3F8C44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0C42880E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EB2C87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70FE618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C22328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3AB1DE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AEE30B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B52042E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AFDAD85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815287C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9A82E9E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C534FFEA" w:tentative="1">
      <w:start w:val="1"/>
      <w:numFmt w:val="lowerLetter"/>
      <w:lvlText w:val="%2."/>
      <w:lvlJc w:val="left"/>
      <w:pPr>
        <w:ind w:left="1789" w:hanging="360"/>
      </w:pPr>
    </w:lvl>
    <w:lvl w:ilvl="2" w:tplc="6E3C6DE8" w:tentative="1">
      <w:start w:val="1"/>
      <w:numFmt w:val="lowerRoman"/>
      <w:lvlText w:val="%3."/>
      <w:lvlJc w:val="right"/>
      <w:pPr>
        <w:ind w:left="2509" w:hanging="180"/>
      </w:pPr>
    </w:lvl>
    <w:lvl w:ilvl="3" w:tplc="C7383E3E" w:tentative="1">
      <w:start w:val="1"/>
      <w:numFmt w:val="decimal"/>
      <w:lvlText w:val="%4."/>
      <w:lvlJc w:val="left"/>
      <w:pPr>
        <w:ind w:left="3229" w:hanging="360"/>
      </w:pPr>
    </w:lvl>
    <w:lvl w:ilvl="4" w:tplc="410849FE" w:tentative="1">
      <w:start w:val="1"/>
      <w:numFmt w:val="lowerLetter"/>
      <w:lvlText w:val="%5."/>
      <w:lvlJc w:val="left"/>
      <w:pPr>
        <w:ind w:left="3949" w:hanging="360"/>
      </w:pPr>
    </w:lvl>
    <w:lvl w:ilvl="5" w:tplc="EB664070" w:tentative="1">
      <w:start w:val="1"/>
      <w:numFmt w:val="lowerRoman"/>
      <w:lvlText w:val="%6."/>
      <w:lvlJc w:val="right"/>
      <w:pPr>
        <w:ind w:left="4669" w:hanging="180"/>
      </w:pPr>
    </w:lvl>
    <w:lvl w:ilvl="6" w:tplc="98B4CCB4" w:tentative="1">
      <w:start w:val="1"/>
      <w:numFmt w:val="decimal"/>
      <w:lvlText w:val="%7."/>
      <w:lvlJc w:val="left"/>
      <w:pPr>
        <w:ind w:left="5389" w:hanging="360"/>
      </w:pPr>
    </w:lvl>
    <w:lvl w:ilvl="7" w:tplc="A054511E" w:tentative="1">
      <w:start w:val="1"/>
      <w:numFmt w:val="lowerLetter"/>
      <w:lvlText w:val="%8."/>
      <w:lvlJc w:val="left"/>
      <w:pPr>
        <w:ind w:left="6109" w:hanging="360"/>
      </w:pPr>
    </w:lvl>
    <w:lvl w:ilvl="8" w:tplc="5CFC9BE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EE143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D6CC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1A71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50DF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005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4ED4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38C4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A4C2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C84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1ADCBB9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268076FE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8AF44D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E136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BCA8F2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6CDC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5EB3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D426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66D3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614283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F9F82D74" w:tentative="1">
      <w:start w:val="1"/>
      <w:numFmt w:val="lowerLetter"/>
      <w:lvlText w:val="%2."/>
      <w:lvlJc w:val="left"/>
      <w:pPr>
        <w:ind w:left="1800" w:hanging="360"/>
      </w:pPr>
    </w:lvl>
    <w:lvl w:ilvl="2" w:tplc="156E6E50" w:tentative="1">
      <w:start w:val="1"/>
      <w:numFmt w:val="lowerRoman"/>
      <w:lvlText w:val="%3."/>
      <w:lvlJc w:val="right"/>
      <w:pPr>
        <w:ind w:left="2520" w:hanging="180"/>
      </w:pPr>
    </w:lvl>
    <w:lvl w:ilvl="3" w:tplc="846A52AE" w:tentative="1">
      <w:start w:val="1"/>
      <w:numFmt w:val="decimal"/>
      <w:lvlText w:val="%4."/>
      <w:lvlJc w:val="left"/>
      <w:pPr>
        <w:ind w:left="3240" w:hanging="360"/>
      </w:pPr>
    </w:lvl>
    <w:lvl w:ilvl="4" w:tplc="6C66E3F2" w:tentative="1">
      <w:start w:val="1"/>
      <w:numFmt w:val="lowerLetter"/>
      <w:lvlText w:val="%5."/>
      <w:lvlJc w:val="left"/>
      <w:pPr>
        <w:ind w:left="3960" w:hanging="360"/>
      </w:pPr>
    </w:lvl>
    <w:lvl w:ilvl="5" w:tplc="712C490A" w:tentative="1">
      <w:start w:val="1"/>
      <w:numFmt w:val="lowerRoman"/>
      <w:lvlText w:val="%6."/>
      <w:lvlJc w:val="right"/>
      <w:pPr>
        <w:ind w:left="4680" w:hanging="180"/>
      </w:pPr>
    </w:lvl>
    <w:lvl w:ilvl="6" w:tplc="93EAE3B2" w:tentative="1">
      <w:start w:val="1"/>
      <w:numFmt w:val="decimal"/>
      <w:lvlText w:val="%7."/>
      <w:lvlJc w:val="left"/>
      <w:pPr>
        <w:ind w:left="5400" w:hanging="360"/>
      </w:pPr>
    </w:lvl>
    <w:lvl w:ilvl="7" w:tplc="D05A837C" w:tentative="1">
      <w:start w:val="1"/>
      <w:numFmt w:val="lowerLetter"/>
      <w:lvlText w:val="%8."/>
      <w:lvlJc w:val="left"/>
      <w:pPr>
        <w:ind w:left="6120" w:hanging="360"/>
      </w:pPr>
    </w:lvl>
    <w:lvl w:ilvl="8" w:tplc="CD92D96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527CD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FC695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A5A4087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DEF6156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628C30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0ED4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5EF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B889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A02D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2B80"/>
    <w:rsid w:val="00026530"/>
    <w:rsid w:val="00033043"/>
    <w:rsid w:val="0004511F"/>
    <w:rsid w:val="000537CE"/>
    <w:rsid w:val="000603A4"/>
    <w:rsid w:val="00061C9C"/>
    <w:rsid w:val="000623DB"/>
    <w:rsid w:val="00076F8E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3C98"/>
    <w:rsid w:val="001C7A79"/>
    <w:rsid w:val="001E67BE"/>
    <w:rsid w:val="001F0E12"/>
    <w:rsid w:val="00200F54"/>
    <w:rsid w:val="00226BD9"/>
    <w:rsid w:val="002439D9"/>
    <w:rsid w:val="0025742B"/>
    <w:rsid w:val="00257443"/>
    <w:rsid w:val="00262D44"/>
    <w:rsid w:val="0026372D"/>
    <w:rsid w:val="002862D5"/>
    <w:rsid w:val="00291F69"/>
    <w:rsid w:val="00297D32"/>
    <w:rsid w:val="002A4646"/>
    <w:rsid w:val="002C571A"/>
    <w:rsid w:val="002D34F2"/>
    <w:rsid w:val="002D7B9A"/>
    <w:rsid w:val="002E01F1"/>
    <w:rsid w:val="002E3A24"/>
    <w:rsid w:val="002E574B"/>
    <w:rsid w:val="002E765E"/>
    <w:rsid w:val="002F02F8"/>
    <w:rsid w:val="00300411"/>
    <w:rsid w:val="00301109"/>
    <w:rsid w:val="003066B9"/>
    <w:rsid w:val="003155BD"/>
    <w:rsid w:val="003226ED"/>
    <w:rsid w:val="00331F57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E36AF"/>
    <w:rsid w:val="003F1E73"/>
    <w:rsid w:val="003F497B"/>
    <w:rsid w:val="003F6461"/>
    <w:rsid w:val="004036DC"/>
    <w:rsid w:val="004061E3"/>
    <w:rsid w:val="004078FB"/>
    <w:rsid w:val="00417C05"/>
    <w:rsid w:val="00420686"/>
    <w:rsid w:val="004222E6"/>
    <w:rsid w:val="00424722"/>
    <w:rsid w:val="00430945"/>
    <w:rsid w:val="00433539"/>
    <w:rsid w:val="004428AA"/>
    <w:rsid w:val="00456E61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F03"/>
    <w:rsid w:val="00516714"/>
    <w:rsid w:val="00522A4B"/>
    <w:rsid w:val="00522EA8"/>
    <w:rsid w:val="00524439"/>
    <w:rsid w:val="00535D41"/>
    <w:rsid w:val="00550177"/>
    <w:rsid w:val="005551EF"/>
    <w:rsid w:val="00566162"/>
    <w:rsid w:val="00570196"/>
    <w:rsid w:val="0057691A"/>
    <w:rsid w:val="0058462D"/>
    <w:rsid w:val="005966BA"/>
    <w:rsid w:val="00597B5D"/>
    <w:rsid w:val="005A1842"/>
    <w:rsid w:val="005A37C9"/>
    <w:rsid w:val="005A4EF3"/>
    <w:rsid w:val="005A511B"/>
    <w:rsid w:val="005B0C53"/>
    <w:rsid w:val="005B6D2F"/>
    <w:rsid w:val="005E4F12"/>
    <w:rsid w:val="005F3FA7"/>
    <w:rsid w:val="005F750B"/>
    <w:rsid w:val="006038D2"/>
    <w:rsid w:val="00605477"/>
    <w:rsid w:val="00607031"/>
    <w:rsid w:val="00621A1E"/>
    <w:rsid w:val="00626751"/>
    <w:rsid w:val="00633029"/>
    <w:rsid w:val="006343CF"/>
    <w:rsid w:val="006345E2"/>
    <w:rsid w:val="0065395A"/>
    <w:rsid w:val="00653A37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A4D70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2FEF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0B3D"/>
    <w:rsid w:val="007C336E"/>
    <w:rsid w:val="007C65C3"/>
    <w:rsid w:val="007C70B5"/>
    <w:rsid w:val="007F19D6"/>
    <w:rsid w:val="0080629E"/>
    <w:rsid w:val="00807E94"/>
    <w:rsid w:val="008215DA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3D6C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424C1"/>
    <w:rsid w:val="0095409A"/>
    <w:rsid w:val="00961C25"/>
    <w:rsid w:val="00962227"/>
    <w:rsid w:val="00964C7A"/>
    <w:rsid w:val="00977253"/>
    <w:rsid w:val="00982FD5"/>
    <w:rsid w:val="0098605E"/>
    <w:rsid w:val="009951C7"/>
    <w:rsid w:val="009A3608"/>
    <w:rsid w:val="009A56C2"/>
    <w:rsid w:val="009B4D98"/>
    <w:rsid w:val="009B7581"/>
    <w:rsid w:val="009C10FC"/>
    <w:rsid w:val="009C37F6"/>
    <w:rsid w:val="009E6DFD"/>
    <w:rsid w:val="00A0344B"/>
    <w:rsid w:val="00A06805"/>
    <w:rsid w:val="00A07612"/>
    <w:rsid w:val="00A106F6"/>
    <w:rsid w:val="00A12137"/>
    <w:rsid w:val="00A17A66"/>
    <w:rsid w:val="00A61B49"/>
    <w:rsid w:val="00A620FF"/>
    <w:rsid w:val="00A70C9D"/>
    <w:rsid w:val="00A73C31"/>
    <w:rsid w:val="00A8708F"/>
    <w:rsid w:val="00A9016A"/>
    <w:rsid w:val="00A9435B"/>
    <w:rsid w:val="00AA0B9B"/>
    <w:rsid w:val="00AA0D89"/>
    <w:rsid w:val="00AB1F9C"/>
    <w:rsid w:val="00AC5CD6"/>
    <w:rsid w:val="00AC67AA"/>
    <w:rsid w:val="00B022D7"/>
    <w:rsid w:val="00B07DC3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C4E2B"/>
    <w:rsid w:val="00BD39DD"/>
    <w:rsid w:val="00BD54E2"/>
    <w:rsid w:val="00BE2995"/>
    <w:rsid w:val="00BE7E93"/>
    <w:rsid w:val="00BF0452"/>
    <w:rsid w:val="00BF4A5D"/>
    <w:rsid w:val="00C02313"/>
    <w:rsid w:val="00C02FD4"/>
    <w:rsid w:val="00C16499"/>
    <w:rsid w:val="00C17690"/>
    <w:rsid w:val="00C21C0B"/>
    <w:rsid w:val="00C35C51"/>
    <w:rsid w:val="00C40437"/>
    <w:rsid w:val="00C449B9"/>
    <w:rsid w:val="00C44AEC"/>
    <w:rsid w:val="00C45B85"/>
    <w:rsid w:val="00C47E89"/>
    <w:rsid w:val="00C50CFA"/>
    <w:rsid w:val="00C63998"/>
    <w:rsid w:val="00C81C23"/>
    <w:rsid w:val="00C82A6A"/>
    <w:rsid w:val="00C85D09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1EAC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3D0C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75F98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831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94</cp:revision>
  <cp:lastPrinted>2016-10-07T08:49:00Z</cp:lastPrinted>
  <dcterms:created xsi:type="dcterms:W3CDTF">2025-03-19T12:57:00Z</dcterms:created>
  <dcterms:modified xsi:type="dcterms:W3CDTF">2026-03-20T10:58:00Z</dcterms:modified>
</cp:coreProperties>
</file>