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11D75639" w:rsidR="007F19D6" w:rsidRPr="00127569" w:rsidRDefault="0080423D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1604A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1604A4" w:rsidRPr="00127569">
        <w:rPr>
          <w:rFonts w:ascii="Open Sans" w:hAnsi="Open Sans" w:cs="Open Sans"/>
          <w:sz w:val="20"/>
          <w:szCs w:val="20"/>
        </w:rPr>
        <w:t>BAG-BAN.25.114.2026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E16CDB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80423D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80423D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80423D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80423D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80423D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80423D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80423D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79EECF59" w:rsidR="007F19D6" w:rsidRPr="00127569" w:rsidRDefault="0080423D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1604A4">
        <w:rPr>
          <w:rStyle w:val="Tekstzastpczy"/>
          <w:rFonts w:ascii="Open Sans" w:eastAsiaTheme="minorHAnsi" w:hAnsi="Open Sans" w:cs="Open Sans"/>
          <w:color w:val="auto"/>
          <w:sz w:val="20"/>
          <w:szCs w:val="20"/>
        </w:rPr>
        <w:t>s</w:t>
      </w:r>
      <w:r w:rsidR="001604A4" w:rsidRPr="001604A4">
        <w:rPr>
          <w:rStyle w:val="Tekstzastpczy"/>
          <w:rFonts w:ascii="Open Sans" w:eastAsiaTheme="minorHAnsi" w:hAnsi="Open Sans" w:cs="Open Sans"/>
          <w:color w:val="auto"/>
          <w:sz w:val="20"/>
          <w:szCs w:val="20"/>
        </w:rPr>
        <w:t xml:space="preserve">porządzenie dokumentacji projektowej remontu </w:t>
      </w:r>
      <w:r w:rsidR="001604A4">
        <w:rPr>
          <w:rStyle w:val="Tekstzastpczy"/>
          <w:rFonts w:ascii="Open Sans" w:eastAsiaTheme="minorHAnsi" w:hAnsi="Open Sans" w:cs="Open Sans"/>
          <w:color w:val="auto"/>
          <w:sz w:val="20"/>
          <w:szCs w:val="20"/>
        </w:rPr>
        <w:t>s</w:t>
      </w:r>
      <w:r w:rsidR="001604A4" w:rsidRPr="001604A4">
        <w:rPr>
          <w:rStyle w:val="Tekstzastpczy"/>
          <w:rFonts w:ascii="Open Sans" w:eastAsiaTheme="minorHAnsi" w:hAnsi="Open Sans" w:cs="Open Sans"/>
          <w:color w:val="auto"/>
          <w:sz w:val="20"/>
          <w:szCs w:val="20"/>
        </w:rPr>
        <w:t>ali konferencyjnej Dolnośląskiej Delegatury NIK we Wrocławiu</w:t>
      </w:r>
      <w:r w:rsidR="001604A4">
        <w:rPr>
          <w:rStyle w:val="Tekstzastpczy"/>
          <w:rFonts w:ascii="Open Sans" w:eastAsiaTheme="minorHAnsi" w:hAnsi="Open Sans" w:cs="Open Sans"/>
          <w:color w:val="auto"/>
          <w:sz w:val="20"/>
          <w:szCs w:val="20"/>
        </w:rPr>
        <w:t>,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80423D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80423D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80423D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80423D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80423D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80423D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80423D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80423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80423D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80423D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</w:t>
      </w:r>
      <w:r w:rsidRPr="00127569">
        <w:rPr>
          <w:rFonts w:ascii="Open Sans" w:hAnsi="Open Sans" w:cs="Open Sans"/>
          <w:b/>
          <w:bCs/>
          <w:i/>
        </w:rPr>
        <w:t>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80423D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80423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80423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80423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80423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3926A74A" w:rsidR="007F19D6" w:rsidRPr="00127569" w:rsidRDefault="0080423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80423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80423D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80423D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009415C0" w:rsidR="007F19D6" w:rsidRPr="00127569" w:rsidRDefault="0080423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1604A4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80423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80423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</w:t>
      </w:r>
      <w:r w:rsidRPr="00127569">
        <w:rPr>
          <w:rFonts w:ascii="Open Sans" w:hAnsi="Open Sans" w:cs="Open Sans"/>
        </w:rPr>
        <w:t>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80423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80423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80423D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80423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80423D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80423D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80423D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80423D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80423D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80423D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2D0DD" w14:textId="77777777" w:rsidR="00000000" w:rsidRDefault="0080423D">
      <w:r>
        <w:separator/>
      </w:r>
    </w:p>
  </w:endnote>
  <w:endnote w:type="continuationSeparator" w:id="0">
    <w:p w14:paraId="2CC91267" w14:textId="77777777" w:rsidR="00000000" w:rsidRDefault="0080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80423D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DAFEA" w14:textId="77777777" w:rsidR="00BB3C2E" w:rsidRDefault="0080423D" w:rsidP="00A106F6">
      <w:r>
        <w:separator/>
      </w:r>
    </w:p>
  </w:footnote>
  <w:footnote w:type="continuationSeparator" w:id="0">
    <w:p w14:paraId="200F16B7" w14:textId="77777777" w:rsidR="00BB3C2E" w:rsidRDefault="0080423D" w:rsidP="00A106F6">
      <w:r>
        <w:continuationSeparator/>
      </w:r>
    </w:p>
  </w:footnote>
  <w:footnote w:id="1">
    <w:p w14:paraId="1C1FAE20" w14:textId="77777777" w:rsidR="007F19D6" w:rsidRPr="00127569" w:rsidRDefault="0080423D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</w:t>
      </w:r>
      <w:r w:rsidRPr="00127569">
        <w:rPr>
          <w:rFonts w:ascii="Open Sans" w:hAnsi="Open Sans" w:cs="Open Sans"/>
          <w:sz w:val="16"/>
          <w:szCs w:val="16"/>
        </w:rPr>
        <w:t>Wykonawca nie przekazuje danych osobowych innych niż bezpośrednio jego dotyczących lub zachodzi wyłączenie stosowania obowiązku informacyjnego, stosownie do art. 13 ust. 4 lub art. 14 ust. 5 RODO Wykonawca nie składa oświadczenia (treść oświadczenia należy</w:t>
      </w:r>
      <w:r w:rsidRPr="00127569">
        <w:rPr>
          <w:rFonts w:ascii="Open Sans" w:hAnsi="Open Sans" w:cs="Open Sans"/>
          <w:sz w:val="16"/>
          <w:szCs w:val="16"/>
        </w:rPr>
        <w:t xml:space="preserve"> usunąć np. przez jego wykreślenie). </w:t>
      </w:r>
    </w:p>
    <w:p w14:paraId="0667B867" w14:textId="77777777" w:rsidR="007F19D6" w:rsidRPr="00765F98" w:rsidRDefault="0080423D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3FD08C32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CE6A4EA0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D5A245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1A5B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CC24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E0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873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64B7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038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6882D93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79CF9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4046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EB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6FC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FA03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28E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183F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B6E3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7C149722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6E7021A0" w:tentative="1">
      <w:start w:val="1"/>
      <w:numFmt w:val="lowerLetter"/>
      <w:lvlText w:val="%2."/>
      <w:lvlJc w:val="left"/>
      <w:pPr>
        <w:ind w:left="1380" w:hanging="360"/>
      </w:pPr>
    </w:lvl>
    <w:lvl w:ilvl="2" w:tplc="3BD853E2" w:tentative="1">
      <w:start w:val="1"/>
      <w:numFmt w:val="lowerRoman"/>
      <w:lvlText w:val="%3."/>
      <w:lvlJc w:val="right"/>
      <w:pPr>
        <w:ind w:left="2100" w:hanging="180"/>
      </w:pPr>
    </w:lvl>
    <w:lvl w:ilvl="3" w:tplc="5596CE00" w:tentative="1">
      <w:start w:val="1"/>
      <w:numFmt w:val="decimal"/>
      <w:lvlText w:val="%4."/>
      <w:lvlJc w:val="left"/>
      <w:pPr>
        <w:ind w:left="2820" w:hanging="360"/>
      </w:pPr>
    </w:lvl>
    <w:lvl w:ilvl="4" w:tplc="679AFAC0" w:tentative="1">
      <w:start w:val="1"/>
      <w:numFmt w:val="lowerLetter"/>
      <w:lvlText w:val="%5."/>
      <w:lvlJc w:val="left"/>
      <w:pPr>
        <w:ind w:left="3540" w:hanging="360"/>
      </w:pPr>
    </w:lvl>
    <w:lvl w:ilvl="5" w:tplc="45BA79FA" w:tentative="1">
      <w:start w:val="1"/>
      <w:numFmt w:val="lowerRoman"/>
      <w:lvlText w:val="%6."/>
      <w:lvlJc w:val="right"/>
      <w:pPr>
        <w:ind w:left="4260" w:hanging="180"/>
      </w:pPr>
    </w:lvl>
    <w:lvl w:ilvl="6" w:tplc="FD622FEC" w:tentative="1">
      <w:start w:val="1"/>
      <w:numFmt w:val="decimal"/>
      <w:lvlText w:val="%7."/>
      <w:lvlJc w:val="left"/>
      <w:pPr>
        <w:ind w:left="4980" w:hanging="360"/>
      </w:pPr>
    </w:lvl>
    <w:lvl w:ilvl="7" w:tplc="E604DC9A" w:tentative="1">
      <w:start w:val="1"/>
      <w:numFmt w:val="lowerLetter"/>
      <w:lvlText w:val="%8."/>
      <w:lvlJc w:val="left"/>
      <w:pPr>
        <w:ind w:left="5700" w:hanging="360"/>
      </w:pPr>
    </w:lvl>
    <w:lvl w:ilvl="8" w:tplc="799CCB9A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8C24C8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C7247E0" w:tentative="1">
      <w:start w:val="1"/>
      <w:numFmt w:val="lowerLetter"/>
      <w:lvlText w:val="%2."/>
      <w:lvlJc w:val="left"/>
      <w:pPr>
        <w:ind w:left="1222" w:hanging="360"/>
      </w:pPr>
    </w:lvl>
    <w:lvl w:ilvl="2" w:tplc="BED8E290" w:tentative="1">
      <w:start w:val="1"/>
      <w:numFmt w:val="lowerRoman"/>
      <w:lvlText w:val="%3."/>
      <w:lvlJc w:val="right"/>
      <w:pPr>
        <w:ind w:left="1942" w:hanging="180"/>
      </w:pPr>
    </w:lvl>
    <w:lvl w:ilvl="3" w:tplc="52F4BD2E" w:tentative="1">
      <w:start w:val="1"/>
      <w:numFmt w:val="decimal"/>
      <w:lvlText w:val="%4."/>
      <w:lvlJc w:val="left"/>
      <w:pPr>
        <w:ind w:left="2662" w:hanging="360"/>
      </w:pPr>
    </w:lvl>
    <w:lvl w:ilvl="4" w:tplc="40F0871E" w:tentative="1">
      <w:start w:val="1"/>
      <w:numFmt w:val="lowerLetter"/>
      <w:lvlText w:val="%5."/>
      <w:lvlJc w:val="left"/>
      <w:pPr>
        <w:ind w:left="3382" w:hanging="360"/>
      </w:pPr>
    </w:lvl>
    <w:lvl w:ilvl="5" w:tplc="159A01CE" w:tentative="1">
      <w:start w:val="1"/>
      <w:numFmt w:val="lowerRoman"/>
      <w:lvlText w:val="%6."/>
      <w:lvlJc w:val="right"/>
      <w:pPr>
        <w:ind w:left="4102" w:hanging="180"/>
      </w:pPr>
    </w:lvl>
    <w:lvl w:ilvl="6" w:tplc="AB1A8774" w:tentative="1">
      <w:start w:val="1"/>
      <w:numFmt w:val="decimal"/>
      <w:lvlText w:val="%7."/>
      <w:lvlJc w:val="left"/>
      <w:pPr>
        <w:ind w:left="4822" w:hanging="360"/>
      </w:pPr>
    </w:lvl>
    <w:lvl w:ilvl="7" w:tplc="E848C758" w:tentative="1">
      <w:start w:val="1"/>
      <w:numFmt w:val="lowerLetter"/>
      <w:lvlText w:val="%8."/>
      <w:lvlJc w:val="left"/>
      <w:pPr>
        <w:ind w:left="5542" w:hanging="360"/>
      </w:pPr>
    </w:lvl>
    <w:lvl w:ilvl="8" w:tplc="F4D4215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E6E6C3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A2D4EA" w:tentative="1">
      <w:start w:val="1"/>
      <w:numFmt w:val="lowerLetter"/>
      <w:lvlText w:val="%2."/>
      <w:lvlJc w:val="left"/>
      <w:pPr>
        <w:ind w:left="1440" w:hanging="360"/>
      </w:pPr>
    </w:lvl>
    <w:lvl w:ilvl="2" w:tplc="916C868E" w:tentative="1">
      <w:start w:val="1"/>
      <w:numFmt w:val="lowerRoman"/>
      <w:lvlText w:val="%3."/>
      <w:lvlJc w:val="right"/>
      <w:pPr>
        <w:ind w:left="2160" w:hanging="180"/>
      </w:pPr>
    </w:lvl>
    <w:lvl w:ilvl="3" w:tplc="7B84D626" w:tentative="1">
      <w:start w:val="1"/>
      <w:numFmt w:val="decimal"/>
      <w:lvlText w:val="%4."/>
      <w:lvlJc w:val="left"/>
      <w:pPr>
        <w:ind w:left="2880" w:hanging="360"/>
      </w:pPr>
    </w:lvl>
    <w:lvl w:ilvl="4" w:tplc="035E6EC2" w:tentative="1">
      <w:start w:val="1"/>
      <w:numFmt w:val="lowerLetter"/>
      <w:lvlText w:val="%5."/>
      <w:lvlJc w:val="left"/>
      <w:pPr>
        <w:ind w:left="3600" w:hanging="360"/>
      </w:pPr>
    </w:lvl>
    <w:lvl w:ilvl="5" w:tplc="79D2E796" w:tentative="1">
      <w:start w:val="1"/>
      <w:numFmt w:val="lowerRoman"/>
      <w:lvlText w:val="%6."/>
      <w:lvlJc w:val="right"/>
      <w:pPr>
        <w:ind w:left="4320" w:hanging="180"/>
      </w:pPr>
    </w:lvl>
    <w:lvl w:ilvl="6" w:tplc="141E4A96" w:tentative="1">
      <w:start w:val="1"/>
      <w:numFmt w:val="decimal"/>
      <w:lvlText w:val="%7."/>
      <w:lvlJc w:val="left"/>
      <w:pPr>
        <w:ind w:left="5040" w:hanging="360"/>
      </w:pPr>
    </w:lvl>
    <w:lvl w:ilvl="7" w:tplc="AD4A94B2" w:tentative="1">
      <w:start w:val="1"/>
      <w:numFmt w:val="lowerLetter"/>
      <w:lvlText w:val="%8."/>
      <w:lvlJc w:val="left"/>
      <w:pPr>
        <w:ind w:left="5760" w:hanging="360"/>
      </w:pPr>
    </w:lvl>
    <w:lvl w:ilvl="8" w:tplc="F51CDD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A8F8E400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8DF0B6C8">
      <w:start w:val="1"/>
      <w:numFmt w:val="lowerLetter"/>
      <w:lvlText w:val="%2."/>
      <w:lvlJc w:val="left"/>
      <w:pPr>
        <w:ind w:left="1440" w:hanging="360"/>
      </w:pPr>
    </w:lvl>
    <w:lvl w:ilvl="2" w:tplc="C04CACDC">
      <w:start w:val="1"/>
      <w:numFmt w:val="lowerRoman"/>
      <w:lvlText w:val="%3."/>
      <w:lvlJc w:val="right"/>
      <w:pPr>
        <w:ind w:left="2160" w:hanging="180"/>
      </w:pPr>
    </w:lvl>
    <w:lvl w:ilvl="3" w:tplc="26806F8C">
      <w:start w:val="1"/>
      <w:numFmt w:val="decimal"/>
      <w:lvlText w:val="%4."/>
      <w:lvlJc w:val="left"/>
      <w:pPr>
        <w:ind w:left="2880" w:hanging="360"/>
      </w:pPr>
    </w:lvl>
    <w:lvl w:ilvl="4" w:tplc="EA4034CA" w:tentative="1">
      <w:start w:val="1"/>
      <w:numFmt w:val="lowerLetter"/>
      <w:lvlText w:val="%5."/>
      <w:lvlJc w:val="left"/>
      <w:pPr>
        <w:ind w:left="3600" w:hanging="360"/>
      </w:pPr>
    </w:lvl>
    <w:lvl w:ilvl="5" w:tplc="AC2455BE" w:tentative="1">
      <w:start w:val="1"/>
      <w:numFmt w:val="lowerRoman"/>
      <w:lvlText w:val="%6."/>
      <w:lvlJc w:val="right"/>
      <w:pPr>
        <w:ind w:left="4320" w:hanging="180"/>
      </w:pPr>
    </w:lvl>
    <w:lvl w:ilvl="6" w:tplc="B5AADA2C" w:tentative="1">
      <w:start w:val="1"/>
      <w:numFmt w:val="decimal"/>
      <w:lvlText w:val="%7."/>
      <w:lvlJc w:val="left"/>
      <w:pPr>
        <w:ind w:left="5040" w:hanging="360"/>
      </w:pPr>
    </w:lvl>
    <w:lvl w:ilvl="7" w:tplc="6698592E" w:tentative="1">
      <w:start w:val="1"/>
      <w:numFmt w:val="lowerLetter"/>
      <w:lvlText w:val="%8."/>
      <w:lvlJc w:val="left"/>
      <w:pPr>
        <w:ind w:left="5760" w:hanging="360"/>
      </w:pPr>
    </w:lvl>
    <w:lvl w:ilvl="8" w:tplc="D59C8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EA3C90C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EFE5D5C" w:tentative="1">
      <w:start w:val="1"/>
      <w:numFmt w:val="lowerLetter"/>
      <w:lvlText w:val="%2."/>
      <w:lvlJc w:val="left"/>
      <w:pPr>
        <w:ind w:left="1440" w:hanging="360"/>
      </w:pPr>
    </w:lvl>
    <w:lvl w:ilvl="2" w:tplc="294CAA74" w:tentative="1">
      <w:start w:val="1"/>
      <w:numFmt w:val="lowerRoman"/>
      <w:lvlText w:val="%3."/>
      <w:lvlJc w:val="right"/>
      <w:pPr>
        <w:ind w:left="2160" w:hanging="180"/>
      </w:pPr>
    </w:lvl>
    <w:lvl w:ilvl="3" w:tplc="A50656C2" w:tentative="1">
      <w:start w:val="1"/>
      <w:numFmt w:val="decimal"/>
      <w:lvlText w:val="%4."/>
      <w:lvlJc w:val="left"/>
      <w:pPr>
        <w:ind w:left="2880" w:hanging="360"/>
      </w:pPr>
    </w:lvl>
    <w:lvl w:ilvl="4" w:tplc="BECACD3A" w:tentative="1">
      <w:start w:val="1"/>
      <w:numFmt w:val="lowerLetter"/>
      <w:lvlText w:val="%5."/>
      <w:lvlJc w:val="left"/>
      <w:pPr>
        <w:ind w:left="3600" w:hanging="360"/>
      </w:pPr>
    </w:lvl>
    <w:lvl w:ilvl="5" w:tplc="B64AE00A" w:tentative="1">
      <w:start w:val="1"/>
      <w:numFmt w:val="lowerRoman"/>
      <w:lvlText w:val="%6."/>
      <w:lvlJc w:val="right"/>
      <w:pPr>
        <w:ind w:left="4320" w:hanging="180"/>
      </w:pPr>
    </w:lvl>
    <w:lvl w:ilvl="6" w:tplc="A25E71EC" w:tentative="1">
      <w:start w:val="1"/>
      <w:numFmt w:val="decimal"/>
      <w:lvlText w:val="%7."/>
      <w:lvlJc w:val="left"/>
      <w:pPr>
        <w:ind w:left="5040" w:hanging="360"/>
      </w:pPr>
    </w:lvl>
    <w:lvl w:ilvl="7" w:tplc="C8A87C64" w:tentative="1">
      <w:start w:val="1"/>
      <w:numFmt w:val="lowerLetter"/>
      <w:lvlText w:val="%8."/>
      <w:lvlJc w:val="left"/>
      <w:pPr>
        <w:ind w:left="5760" w:hanging="360"/>
      </w:pPr>
    </w:lvl>
    <w:lvl w:ilvl="8" w:tplc="8E5CC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1778BCE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734CAB9E" w:tentative="1">
      <w:start w:val="1"/>
      <w:numFmt w:val="lowerLetter"/>
      <w:lvlText w:val="%2."/>
      <w:lvlJc w:val="left"/>
      <w:pPr>
        <w:ind w:left="2073" w:hanging="360"/>
      </w:pPr>
    </w:lvl>
    <w:lvl w:ilvl="2" w:tplc="80664714" w:tentative="1">
      <w:start w:val="1"/>
      <w:numFmt w:val="lowerRoman"/>
      <w:lvlText w:val="%3."/>
      <w:lvlJc w:val="right"/>
      <w:pPr>
        <w:ind w:left="2793" w:hanging="180"/>
      </w:pPr>
    </w:lvl>
    <w:lvl w:ilvl="3" w:tplc="5CD6EEE4" w:tentative="1">
      <w:start w:val="1"/>
      <w:numFmt w:val="decimal"/>
      <w:lvlText w:val="%4."/>
      <w:lvlJc w:val="left"/>
      <w:pPr>
        <w:ind w:left="3513" w:hanging="360"/>
      </w:pPr>
    </w:lvl>
    <w:lvl w:ilvl="4" w:tplc="5F664C98" w:tentative="1">
      <w:start w:val="1"/>
      <w:numFmt w:val="lowerLetter"/>
      <w:lvlText w:val="%5."/>
      <w:lvlJc w:val="left"/>
      <w:pPr>
        <w:ind w:left="4233" w:hanging="360"/>
      </w:pPr>
    </w:lvl>
    <w:lvl w:ilvl="5" w:tplc="B64AEBB0" w:tentative="1">
      <w:start w:val="1"/>
      <w:numFmt w:val="lowerRoman"/>
      <w:lvlText w:val="%6."/>
      <w:lvlJc w:val="right"/>
      <w:pPr>
        <w:ind w:left="4953" w:hanging="180"/>
      </w:pPr>
    </w:lvl>
    <w:lvl w:ilvl="6" w:tplc="5CC0B342" w:tentative="1">
      <w:start w:val="1"/>
      <w:numFmt w:val="decimal"/>
      <w:lvlText w:val="%7."/>
      <w:lvlJc w:val="left"/>
      <w:pPr>
        <w:ind w:left="5673" w:hanging="360"/>
      </w:pPr>
    </w:lvl>
    <w:lvl w:ilvl="7" w:tplc="5710644C" w:tentative="1">
      <w:start w:val="1"/>
      <w:numFmt w:val="lowerLetter"/>
      <w:lvlText w:val="%8."/>
      <w:lvlJc w:val="left"/>
      <w:pPr>
        <w:ind w:left="6393" w:hanging="360"/>
      </w:pPr>
    </w:lvl>
    <w:lvl w:ilvl="8" w:tplc="41468468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43384B1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6A549A38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EE605818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261433B4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ED4E742C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5DC4AA90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D96CB268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C4962948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33EC69C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858273B2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CD421160" w:tentative="1">
      <w:start w:val="1"/>
      <w:numFmt w:val="lowerLetter"/>
      <w:lvlText w:val="%2."/>
      <w:lvlJc w:val="left"/>
      <w:pPr>
        <w:ind w:left="1440" w:hanging="360"/>
      </w:pPr>
    </w:lvl>
    <w:lvl w:ilvl="2" w:tplc="0EDA468E" w:tentative="1">
      <w:start w:val="1"/>
      <w:numFmt w:val="lowerRoman"/>
      <w:lvlText w:val="%3."/>
      <w:lvlJc w:val="right"/>
      <w:pPr>
        <w:ind w:left="2160" w:hanging="180"/>
      </w:pPr>
    </w:lvl>
    <w:lvl w:ilvl="3" w:tplc="2E783F00" w:tentative="1">
      <w:start w:val="1"/>
      <w:numFmt w:val="decimal"/>
      <w:lvlText w:val="%4."/>
      <w:lvlJc w:val="left"/>
      <w:pPr>
        <w:ind w:left="2880" w:hanging="360"/>
      </w:pPr>
    </w:lvl>
    <w:lvl w:ilvl="4" w:tplc="50064968" w:tentative="1">
      <w:start w:val="1"/>
      <w:numFmt w:val="lowerLetter"/>
      <w:lvlText w:val="%5."/>
      <w:lvlJc w:val="left"/>
      <w:pPr>
        <w:ind w:left="3600" w:hanging="360"/>
      </w:pPr>
    </w:lvl>
    <w:lvl w:ilvl="5" w:tplc="90FA6920" w:tentative="1">
      <w:start w:val="1"/>
      <w:numFmt w:val="lowerRoman"/>
      <w:lvlText w:val="%6."/>
      <w:lvlJc w:val="right"/>
      <w:pPr>
        <w:ind w:left="4320" w:hanging="180"/>
      </w:pPr>
    </w:lvl>
    <w:lvl w:ilvl="6" w:tplc="4C2CC8DA" w:tentative="1">
      <w:start w:val="1"/>
      <w:numFmt w:val="decimal"/>
      <w:lvlText w:val="%7."/>
      <w:lvlJc w:val="left"/>
      <w:pPr>
        <w:ind w:left="5040" w:hanging="360"/>
      </w:pPr>
    </w:lvl>
    <w:lvl w:ilvl="7" w:tplc="CF24187A" w:tentative="1">
      <w:start w:val="1"/>
      <w:numFmt w:val="lowerLetter"/>
      <w:lvlText w:val="%8."/>
      <w:lvlJc w:val="left"/>
      <w:pPr>
        <w:ind w:left="5760" w:hanging="360"/>
      </w:pPr>
    </w:lvl>
    <w:lvl w:ilvl="8" w:tplc="56846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23143590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60C82DD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C6D4C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8DF46CE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560599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90BCE9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3F6F264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144458E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AA40D0E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A448118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9ECF306" w:tentative="1">
      <w:start w:val="1"/>
      <w:numFmt w:val="lowerLetter"/>
      <w:lvlText w:val="%2."/>
      <w:lvlJc w:val="left"/>
      <w:pPr>
        <w:ind w:left="1789" w:hanging="360"/>
      </w:pPr>
    </w:lvl>
    <w:lvl w:ilvl="2" w:tplc="C76ABF96" w:tentative="1">
      <w:start w:val="1"/>
      <w:numFmt w:val="lowerRoman"/>
      <w:lvlText w:val="%3."/>
      <w:lvlJc w:val="right"/>
      <w:pPr>
        <w:ind w:left="2509" w:hanging="180"/>
      </w:pPr>
    </w:lvl>
    <w:lvl w:ilvl="3" w:tplc="5D668644" w:tentative="1">
      <w:start w:val="1"/>
      <w:numFmt w:val="decimal"/>
      <w:lvlText w:val="%4."/>
      <w:lvlJc w:val="left"/>
      <w:pPr>
        <w:ind w:left="3229" w:hanging="360"/>
      </w:pPr>
    </w:lvl>
    <w:lvl w:ilvl="4" w:tplc="7D5A8338" w:tentative="1">
      <w:start w:val="1"/>
      <w:numFmt w:val="lowerLetter"/>
      <w:lvlText w:val="%5."/>
      <w:lvlJc w:val="left"/>
      <w:pPr>
        <w:ind w:left="3949" w:hanging="360"/>
      </w:pPr>
    </w:lvl>
    <w:lvl w:ilvl="5" w:tplc="9C3ADEB6" w:tentative="1">
      <w:start w:val="1"/>
      <w:numFmt w:val="lowerRoman"/>
      <w:lvlText w:val="%6."/>
      <w:lvlJc w:val="right"/>
      <w:pPr>
        <w:ind w:left="4669" w:hanging="180"/>
      </w:pPr>
    </w:lvl>
    <w:lvl w:ilvl="6" w:tplc="794022BA" w:tentative="1">
      <w:start w:val="1"/>
      <w:numFmt w:val="decimal"/>
      <w:lvlText w:val="%7."/>
      <w:lvlJc w:val="left"/>
      <w:pPr>
        <w:ind w:left="5389" w:hanging="360"/>
      </w:pPr>
    </w:lvl>
    <w:lvl w:ilvl="7" w:tplc="A7D2CA46" w:tentative="1">
      <w:start w:val="1"/>
      <w:numFmt w:val="lowerLetter"/>
      <w:lvlText w:val="%8."/>
      <w:lvlJc w:val="left"/>
      <w:pPr>
        <w:ind w:left="6109" w:hanging="360"/>
      </w:pPr>
    </w:lvl>
    <w:lvl w:ilvl="8" w:tplc="5FF485C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9F8AF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E806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122E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CFF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4A73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16B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B05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0CDD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2E4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2BF833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49A83D70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80F6BB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72664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84A5A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08FD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746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3674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CED0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807452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F1F2890A" w:tentative="1">
      <w:start w:val="1"/>
      <w:numFmt w:val="lowerLetter"/>
      <w:lvlText w:val="%2."/>
      <w:lvlJc w:val="left"/>
      <w:pPr>
        <w:ind w:left="1800" w:hanging="360"/>
      </w:pPr>
    </w:lvl>
    <w:lvl w:ilvl="2" w:tplc="B6C2A1DC" w:tentative="1">
      <w:start w:val="1"/>
      <w:numFmt w:val="lowerRoman"/>
      <w:lvlText w:val="%3."/>
      <w:lvlJc w:val="right"/>
      <w:pPr>
        <w:ind w:left="2520" w:hanging="180"/>
      </w:pPr>
    </w:lvl>
    <w:lvl w:ilvl="3" w:tplc="07A458AA" w:tentative="1">
      <w:start w:val="1"/>
      <w:numFmt w:val="decimal"/>
      <w:lvlText w:val="%4."/>
      <w:lvlJc w:val="left"/>
      <w:pPr>
        <w:ind w:left="3240" w:hanging="360"/>
      </w:pPr>
    </w:lvl>
    <w:lvl w:ilvl="4" w:tplc="C29C542A" w:tentative="1">
      <w:start w:val="1"/>
      <w:numFmt w:val="lowerLetter"/>
      <w:lvlText w:val="%5."/>
      <w:lvlJc w:val="left"/>
      <w:pPr>
        <w:ind w:left="3960" w:hanging="360"/>
      </w:pPr>
    </w:lvl>
    <w:lvl w:ilvl="5" w:tplc="2EB2EEDC" w:tentative="1">
      <w:start w:val="1"/>
      <w:numFmt w:val="lowerRoman"/>
      <w:lvlText w:val="%6."/>
      <w:lvlJc w:val="right"/>
      <w:pPr>
        <w:ind w:left="4680" w:hanging="180"/>
      </w:pPr>
    </w:lvl>
    <w:lvl w:ilvl="6" w:tplc="121ABC08" w:tentative="1">
      <w:start w:val="1"/>
      <w:numFmt w:val="decimal"/>
      <w:lvlText w:val="%7."/>
      <w:lvlJc w:val="left"/>
      <w:pPr>
        <w:ind w:left="5400" w:hanging="360"/>
      </w:pPr>
    </w:lvl>
    <w:lvl w:ilvl="7" w:tplc="2E781EA0" w:tentative="1">
      <w:start w:val="1"/>
      <w:numFmt w:val="lowerLetter"/>
      <w:lvlText w:val="%8."/>
      <w:lvlJc w:val="left"/>
      <w:pPr>
        <w:ind w:left="6120" w:hanging="360"/>
      </w:pPr>
    </w:lvl>
    <w:lvl w:ilvl="8" w:tplc="25CC75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C2EC6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70ED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9C8084F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C02CD98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A7ED6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484C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9E09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C25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E8DC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254C"/>
    <w:rsid w:val="00113C8B"/>
    <w:rsid w:val="00127569"/>
    <w:rsid w:val="00152AC7"/>
    <w:rsid w:val="00153904"/>
    <w:rsid w:val="001604A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1B56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423D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3F73"/>
    <w:rsid w:val="00B973B7"/>
    <w:rsid w:val="00BA190A"/>
    <w:rsid w:val="00BB3C2E"/>
    <w:rsid w:val="00BC59E1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CDB"/>
    <w:rsid w:val="00E16D40"/>
    <w:rsid w:val="00E22F69"/>
    <w:rsid w:val="00E3559C"/>
    <w:rsid w:val="00E440B6"/>
    <w:rsid w:val="00E47990"/>
    <w:rsid w:val="00E66010"/>
    <w:rsid w:val="00E66FDD"/>
    <w:rsid w:val="00E81175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3</cp:revision>
  <cp:lastPrinted>2026-03-16T15:39:00Z</cp:lastPrinted>
  <dcterms:created xsi:type="dcterms:W3CDTF">2026-03-16T15:40:00Z</dcterms:created>
  <dcterms:modified xsi:type="dcterms:W3CDTF">2026-03-16T15:40:00Z</dcterms:modified>
</cp:coreProperties>
</file>