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09304312" w:rsidR="007F19D6" w:rsidRPr="00127569" w:rsidRDefault="00D67535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CE47EF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E47EF" w:rsidRPr="00127569">
        <w:rPr>
          <w:rFonts w:ascii="Open Sans" w:hAnsi="Open Sans" w:cs="Open Sans"/>
          <w:sz w:val="20"/>
          <w:szCs w:val="20"/>
        </w:rPr>
        <w:t>BAG-BAN.25.92.2026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4D7C58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D67535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D67535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D67535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D67535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D6753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D6753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D6753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011D26EF" w:rsidR="007F19D6" w:rsidRPr="00127569" w:rsidRDefault="00D67535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sz w:val="20"/>
            <w:szCs w:val="20"/>
          </w:rPr>
          <w:id w:val="-106421286"/>
          <w:placeholder>
            <w:docPart w:val="135BB20D40D74CD1BE2551A62A1610E0"/>
          </w:placeholder>
          <w:text/>
        </w:sdtPr>
        <w:sdtEndPr/>
        <w:sdtContent>
          <w:r w:rsidR="00CE47EF" w:rsidRPr="00BC16A1">
            <w:rPr>
              <w:rFonts w:ascii="Open Sans" w:hAnsi="Open Sans" w:cs="Open Sans"/>
              <w:sz w:val="20"/>
              <w:szCs w:val="20"/>
            </w:rPr>
            <w:t xml:space="preserve">wykonanie dokumentacji projektowo-kosztorysowej dla zmiany sposobu użytkowania 4 lokali w budynku B Najwyższej Izby Kontroli w Warszawie, przy ul. Krzywickiego 9 wraz z przeprowadzeniem procedury uzyskania pozwolenia </w:t>
          </w:r>
          <w:r w:rsidR="00CE47EF">
            <w:rPr>
              <w:rFonts w:ascii="Open Sans" w:hAnsi="Open Sans" w:cs="Open Sans"/>
              <w:sz w:val="20"/>
              <w:szCs w:val="20"/>
            </w:rPr>
            <w:t>na</w:t>
          </w:r>
          <w:r w:rsidR="00CE47EF" w:rsidRPr="00BC16A1">
            <w:rPr>
              <w:rFonts w:ascii="Open Sans" w:hAnsi="Open Sans" w:cs="Open Sans"/>
              <w:sz w:val="20"/>
              <w:szCs w:val="20"/>
            </w:rPr>
            <w:t xml:space="preserve"> zmian</w:t>
          </w:r>
          <w:r w:rsidR="00CE47EF">
            <w:rPr>
              <w:rFonts w:ascii="Open Sans" w:hAnsi="Open Sans" w:cs="Open Sans"/>
              <w:sz w:val="20"/>
              <w:szCs w:val="20"/>
            </w:rPr>
            <w:t>ę</w:t>
          </w:r>
          <w:r w:rsidR="00CE47EF" w:rsidRPr="00BC16A1">
            <w:rPr>
              <w:rFonts w:ascii="Open Sans" w:hAnsi="Open Sans" w:cs="Open Sans"/>
              <w:sz w:val="20"/>
              <w:szCs w:val="20"/>
            </w:rPr>
            <w:t xml:space="preserve"> sposobu użytkowania pomieszczeń</w:t>
          </w:r>
          <w:r w:rsidR="00CE47EF">
            <w:rPr>
              <w:rFonts w:ascii="Open Sans" w:hAnsi="Open Sans" w:cs="Open Sans"/>
              <w:sz w:val="20"/>
              <w:szCs w:val="20"/>
            </w:rPr>
            <w:t xml:space="preserve"> </w:t>
          </w:r>
        </w:sdtContent>
      </w:sdt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D67535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D67535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D67535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D67535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D67535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D67535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D67535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</w:t>
      </w:r>
      <w:r w:rsidRPr="00127569">
        <w:rPr>
          <w:rFonts w:ascii="Open Sans" w:hAnsi="Open Sans" w:cs="Open Sans"/>
          <w:bCs/>
          <w:sz w:val="20"/>
          <w:szCs w:val="20"/>
        </w:rPr>
        <w:t>...............</w:t>
      </w:r>
    </w:p>
    <w:p w14:paraId="15E77382" w14:textId="37A1A16B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D6753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D67535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D67535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3CE2B40E" w14:textId="1AE793F8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2DCAB729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D6753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D67535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D67535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67D460CE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CE47EF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</w:t>
      </w:r>
      <w:r w:rsidRPr="00127569">
        <w:rPr>
          <w:rFonts w:ascii="Open Sans" w:hAnsi="Open Sans" w:cs="Open Sans"/>
          <w:szCs w:val="18"/>
        </w:rPr>
        <w:t>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D67535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D6753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D67535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D67535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D67535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D67535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D67535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D67535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96D1" w14:textId="77777777" w:rsidR="00000000" w:rsidRDefault="00D67535">
      <w:r>
        <w:separator/>
      </w:r>
    </w:p>
  </w:endnote>
  <w:endnote w:type="continuationSeparator" w:id="0">
    <w:p w14:paraId="28B08EA4" w14:textId="77777777" w:rsidR="00000000" w:rsidRDefault="00D6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D67535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BADFA" w14:textId="77777777" w:rsidR="00E62674" w:rsidRDefault="00D67535" w:rsidP="00A106F6">
      <w:r>
        <w:separator/>
      </w:r>
    </w:p>
  </w:footnote>
  <w:footnote w:type="continuationSeparator" w:id="0">
    <w:p w14:paraId="4E1CFFC7" w14:textId="77777777" w:rsidR="00E62674" w:rsidRDefault="00D67535" w:rsidP="00A106F6">
      <w:r>
        <w:continuationSeparator/>
      </w:r>
    </w:p>
  </w:footnote>
  <w:footnote w:id="1">
    <w:p w14:paraId="1C1FAE20" w14:textId="77777777" w:rsidR="007F19D6" w:rsidRPr="00127569" w:rsidRDefault="00D67535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D67535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FD461D70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97B44A5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ADA2C0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C02E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F0C8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B0E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9A0D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2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BEE2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B156E6B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51EAE6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8E6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209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69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A80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009E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406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B26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EF6E052C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A3F45E3A" w:tentative="1">
      <w:start w:val="1"/>
      <w:numFmt w:val="lowerLetter"/>
      <w:lvlText w:val="%2."/>
      <w:lvlJc w:val="left"/>
      <w:pPr>
        <w:ind w:left="1380" w:hanging="360"/>
      </w:pPr>
    </w:lvl>
    <w:lvl w:ilvl="2" w:tplc="3ED4B466" w:tentative="1">
      <w:start w:val="1"/>
      <w:numFmt w:val="lowerRoman"/>
      <w:lvlText w:val="%3."/>
      <w:lvlJc w:val="right"/>
      <w:pPr>
        <w:ind w:left="2100" w:hanging="180"/>
      </w:pPr>
    </w:lvl>
    <w:lvl w:ilvl="3" w:tplc="28D018AA" w:tentative="1">
      <w:start w:val="1"/>
      <w:numFmt w:val="decimal"/>
      <w:lvlText w:val="%4."/>
      <w:lvlJc w:val="left"/>
      <w:pPr>
        <w:ind w:left="2820" w:hanging="360"/>
      </w:pPr>
    </w:lvl>
    <w:lvl w:ilvl="4" w:tplc="77AEF12C" w:tentative="1">
      <w:start w:val="1"/>
      <w:numFmt w:val="lowerLetter"/>
      <w:lvlText w:val="%5."/>
      <w:lvlJc w:val="left"/>
      <w:pPr>
        <w:ind w:left="3540" w:hanging="360"/>
      </w:pPr>
    </w:lvl>
    <w:lvl w:ilvl="5" w:tplc="C65C6E78" w:tentative="1">
      <w:start w:val="1"/>
      <w:numFmt w:val="lowerRoman"/>
      <w:lvlText w:val="%6."/>
      <w:lvlJc w:val="right"/>
      <w:pPr>
        <w:ind w:left="4260" w:hanging="180"/>
      </w:pPr>
    </w:lvl>
    <w:lvl w:ilvl="6" w:tplc="83722EF0" w:tentative="1">
      <w:start w:val="1"/>
      <w:numFmt w:val="decimal"/>
      <w:lvlText w:val="%7."/>
      <w:lvlJc w:val="left"/>
      <w:pPr>
        <w:ind w:left="4980" w:hanging="360"/>
      </w:pPr>
    </w:lvl>
    <w:lvl w:ilvl="7" w:tplc="04408916" w:tentative="1">
      <w:start w:val="1"/>
      <w:numFmt w:val="lowerLetter"/>
      <w:lvlText w:val="%8."/>
      <w:lvlJc w:val="left"/>
      <w:pPr>
        <w:ind w:left="5700" w:hanging="360"/>
      </w:pPr>
    </w:lvl>
    <w:lvl w:ilvl="8" w:tplc="B27AA3CA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6C78C9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462E8C2" w:tentative="1">
      <w:start w:val="1"/>
      <w:numFmt w:val="lowerLetter"/>
      <w:lvlText w:val="%2."/>
      <w:lvlJc w:val="left"/>
      <w:pPr>
        <w:ind w:left="1222" w:hanging="360"/>
      </w:pPr>
    </w:lvl>
    <w:lvl w:ilvl="2" w:tplc="EA8C9BDA" w:tentative="1">
      <w:start w:val="1"/>
      <w:numFmt w:val="lowerRoman"/>
      <w:lvlText w:val="%3."/>
      <w:lvlJc w:val="right"/>
      <w:pPr>
        <w:ind w:left="1942" w:hanging="180"/>
      </w:pPr>
    </w:lvl>
    <w:lvl w:ilvl="3" w:tplc="78860B14" w:tentative="1">
      <w:start w:val="1"/>
      <w:numFmt w:val="decimal"/>
      <w:lvlText w:val="%4."/>
      <w:lvlJc w:val="left"/>
      <w:pPr>
        <w:ind w:left="2662" w:hanging="360"/>
      </w:pPr>
    </w:lvl>
    <w:lvl w:ilvl="4" w:tplc="3E50E5AC" w:tentative="1">
      <w:start w:val="1"/>
      <w:numFmt w:val="lowerLetter"/>
      <w:lvlText w:val="%5."/>
      <w:lvlJc w:val="left"/>
      <w:pPr>
        <w:ind w:left="3382" w:hanging="360"/>
      </w:pPr>
    </w:lvl>
    <w:lvl w:ilvl="5" w:tplc="9A7CF9F6" w:tentative="1">
      <w:start w:val="1"/>
      <w:numFmt w:val="lowerRoman"/>
      <w:lvlText w:val="%6."/>
      <w:lvlJc w:val="right"/>
      <w:pPr>
        <w:ind w:left="4102" w:hanging="180"/>
      </w:pPr>
    </w:lvl>
    <w:lvl w:ilvl="6" w:tplc="EFC039A2" w:tentative="1">
      <w:start w:val="1"/>
      <w:numFmt w:val="decimal"/>
      <w:lvlText w:val="%7."/>
      <w:lvlJc w:val="left"/>
      <w:pPr>
        <w:ind w:left="4822" w:hanging="360"/>
      </w:pPr>
    </w:lvl>
    <w:lvl w:ilvl="7" w:tplc="52C25D14" w:tentative="1">
      <w:start w:val="1"/>
      <w:numFmt w:val="lowerLetter"/>
      <w:lvlText w:val="%8."/>
      <w:lvlJc w:val="left"/>
      <w:pPr>
        <w:ind w:left="5542" w:hanging="360"/>
      </w:pPr>
    </w:lvl>
    <w:lvl w:ilvl="8" w:tplc="49BE7D1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F4FC3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CC73C" w:tentative="1">
      <w:start w:val="1"/>
      <w:numFmt w:val="lowerLetter"/>
      <w:lvlText w:val="%2."/>
      <w:lvlJc w:val="left"/>
      <w:pPr>
        <w:ind w:left="1440" w:hanging="360"/>
      </w:pPr>
    </w:lvl>
    <w:lvl w:ilvl="2" w:tplc="DA98A3B2" w:tentative="1">
      <w:start w:val="1"/>
      <w:numFmt w:val="lowerRoman"/>
      <w:lvlText w:val="%3."/>
      <w:lvlJc w:val="right"/>
      <w:pPr>
        <w:ind w:left="2160" w:hanging="180"/>
      </w:pPr>
    </w:lvl>
    <w:lvl w:ilvl="3" w:tplc="525E7914" w:tentative="1">
      <w:start w:val="1"/>
      <w:numFmt w:val="decimal"/>
      <w:lvlText w:val="%4."/>
      <w:lvlJc w:val="left"/>
      <w:pPr>
        <w:ind w:left="2880" w:hanging="360"/>
      </w:pPr>
    </w:lvl>
    <w:lvl w:ilvl="4" w:tplc="7B306950" w:tentative="1">
      <w:start w:val="1"/>
      <w:numFmt w:val="lowerLetter"/>
      <w:lvlText w:val="%5."/>
      <w:lvlJc w:val="left"/>
      <w:pPr>
        <w:ind w:left="3600" w:hanging="360"/>
      </w:pPr>
    </w:lvl>
    <w:lvl w:ilvl="5" w:tplc="849A699A" w:tentative="1">
      <w:start w:val="1"/>
      <w:numFmt w:val="lowerRoman"/>
      <w:lvlText w:val="%6."/>
      <w:lvlJc w:val="right"/>
      <w:pPr>
        <w:ind w:left="4320" w:hanging="180"/>
      </w:pPr>
    </w:lvl>
    <w:lvl w:ilvl="6" w:tplc="C8EEC550" w:tentative="1">
      <w:start w:val="1"/>
      <w:numFmt w:val="decimal"/>
      <w:lvlText w:val="%7."/>
      <w:lvlJc w:val="left"/>
      <w:pPr>
        <w:ind w:left="5040" w:hanging="360"/>
      </w:pPr>
    </w:lvl>
    <w:lvl w:ilvl="7" w:tplc="311C446C" w:tentative="1">
      <w:start w:val="1"/>
      <w:numFmt w:val="lowerLetter"/>
      <w:lvlText w:val="%8."/>
      <w:lvlJc w:val="left"/>
      <w:pPr>
        <w:ind w:left="5760" w:hanging="360"/>
      </w:pPr>
    </w:lvl>
    <w:lvl w:ilvl="8" w:tplc="5434BB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2E7247E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3D8EFDFC">
      <w:start w:val="1"/>
      <w:numFmt w:val="lowerLetter"/>
      <w:lvlText w:val="%2."/>
      <w:lvlJc w:val="left"/>
      <w:pPr>
        <w:ind w:left="1440" w:hanging="360"/>
      </w:pPr>
    </w:lvl>
    <w:lvl w:ilvl="2" w:tplc="4B72D12E">
      <w:start w:val="1"/>
      <w:numFmt w:val="lowerRoman"/>
      <w:lvlText w:val="%3."/>
      <w:lvlJc w:val="right"/>
      <w:pPr>
        <w:ind w:left="2160" w:hanging="180"/>
      </w:pPr>
    </w:lvl>
    <w:lvl w:ilvl="3" w:tplc="6E38EB14">
      <w:start w:val="1"/>
      <w:numFmt w:val="decimal"/>
      <w:lvlText w:val="%4."/>
      <w:lvlJc w:val="left"/>
      <w:pPr>
        <w:ind w:left="2880" w:hanging="360"/>
      </w:pPr>
    </w:lvl>
    <w:lvl w:ilvl="4" w:tplc="FC1C54BC" w:tentative="1">
      <w:start w:val="1"/>
      <w:numFmt w:val="lowerLetter"/>
      <w:lvlText w:val="%5."/>
      <w:lvlJc w:val="left"/>
      <w:pPr>
        <w:ind w:left="3600" w:hanging="360"/>
      </w:pPr>
    </w:lvl>
    <w:lvl w:ilvl="5" w:tplc="25C66BD4" w:tentative="1">
      <w:start w:val="1"/>
      <w:numFmt w:val="lowerRoman"/>
      <w:lvlText w:val="%6."/>
      <w:lvlJc w:val="right"/>
      <w:pPr>
        <w:ind w:left="4320" w:hanging="180"/>
      </w:pPr>
    </w:lvl>
    <w:lvl w:ilvl="6" w:tplc="3C620F28" w:tentative="1">
      <w:start w:val="1"/>
      <w:numFmt w:val="decimal"/>
      <w:lvlText w:val="%7."/>
      <w:lvlJc w:val="left"/>
      <w:pPr>
        <w:ind w:left="5040" w:hanging="360"/>
      </w:pPr>
    </w:lvl>
    <w:lvl w:ilvl="7" w:tplc="B652DB5E" w:tentative="1">
      <w:start w:val="1"/>
      <w:numFmt w:val="lowerLetter"/>
      <w:lvlText w:val="%8."/>
      <w:lvlJc w:val="left"/>
      <w:pPr>
        <w:ind w:left="5760" w:hanging="360"/>
      </w:pPr>
    </w:lvl>
    <w:lvl w:ilvl="8" w:tplc="437A2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4B7AF2C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65D65E44" w:tentative="1">
      <w:start w:val="1"/>
      <w:numFmt w:val="lowerLetter"/>
      <w:lvlText w:val="%2."/>
      <w:lvlJc w:val="left"/>
      <w:pPr>
        <w:ind w:left="1440" w:hanging="360"/>
      </w:pPr>
    </w:lvl>
    <w:lvl w:ilvl="2" w:tplc="BC84A3AE" w:tentative="1">
      <w:start w:val="1"/>
      <w:numFmt w:val="lowerRoman"/>
      <w:lvlText w:val="%3."/>
      <w:lvlJc w:val="right"/>
      <w:pPr>
        <w:ind w:left="2160" w:hanging="180"/>
      </w:pPr>
    </w:lvl>
    <w:lvl w:ilvl="3" w:tplc="D242CF90" w:tentative="1">
      <w:start w:val="1"/>
      <w:numFmt w:val="decimal"/>
      <w:lvlText w:val="%4."/>
      <w:lvlJc w:val="left"/>
      <w:pPr>
        <w:ind w:left="2880" w:hanging="360"/>
      </w:pPr>
    </w:lvl>
    <w:lvl w:ilvl="4" w:tplc="52305500" w:tentative="1">
      <w:start w:val="1"/>
      <w:numFmt w:val="lowerLetter"/>
      <w:lvlText w:val="%5."/>
      <w:lvlJc w:val="left"/>
      <w:pPr>
        <w:ind w:left="3600" w:hanging="360"/>
      </w:pPr>
    </w:lvl>
    <w:lvl w:ilvl="5" w:tplc="4A1C910C" w:tentative="1">
      <w:start w:val="1"/>
      <w:numFmt w:val="lowerRoman"/>
      <w:lvlText w:val="%6."/>
      <w:lvlJc w:val="right"/>
      <w:pPr>
        <w:ind w:left="4320" w:hanging="180"/>
      </w:pPr>
    </w:lvl>
    <w:lvl w:ilvl="6" w:tplc="18BC6382" w:tentative="1">
      <w:start w:val="1"/>
      <w:numFmt w:val="decimal"/>
      <w:lvlText w:val="%7."/>
      <w:lvlJc w:val="left"/>
      <w:pPr>
        <w:ind w:left="5040" w:hanging="360"/>
      </w:pPr>
    </w:lvl>
    <w:lvl w:ilvl="7" w:tplc="0C8A7956" w:tentative="1">
      <w:start w:val="1"/>
      <w:numFmt w:val="lowerLetter"/>
      <w:lvlText w:val="%8."/>
      <w:lvlJc w:val="left"/>
      <w:pPr>
        <w:ind w:left="5760" w:hanging="360"/>
      </w:pPr>
    </w:lvl>
    <w:lvl w:ilvl="8" w:tplc="506CB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D4FA292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6DAB79E" w:tentative="1">
      <w:start w:val="1"/>
      <w:numFmt w:val="lowerLetter"/>
      <w:lvlText w:val="%2."/>
      <w:lvlJc w:val="left"/>
      <w:pPr>
        <w:ind w:left="2073" w:hanging="360"/>
      </w:pPr>
    </w:lvl>
    <w:lvl w:ilvl="2" w:tplc="BE38F920" w:tentative="1">
      <w:start w:val="1"/>
      <w:numFmt w:val="lowerRoman"/>
      <w:lvlText w:val="%3."/>
      <w:lvlJc w:val="right"/>
      <w:pPr>
        <w:ind w:left="2793" w:hanging="180"/>
      </w:pPr>
    </w:lvl>
    <w:lvl w:ilvl="3" w:tplc="C1649EDA" w:tentative="1">
      <w:start w:val="1"/>
      <w:numFmt w:val="decimal"/>
      <w:lvlText w:val="%4."/>
      <w:lvlJc w:val="left"/>
      <w:pPr>
        <w:ind w:left="3513" w:hanging="360"/>
      </w:pPr>
    </w:lvl>
    <w:lvl w:ilvl="4" w:tplc="B98A6BAA" w:tentative="1">
      <w:start w:val="1"/>
      <w:numFmt w:val="lowerLetter"/>
      <w:lvlText w:val="%5."/>
      <w:lvlJc w:val="left"/>
      <w:pPr>
        <w:ind w:left="4233" w:hanging="360"/>
      </w:pPr>
    </w:lvl>
    <w:lvl w:ilvl="5" w:tplc="C108C020" w:tentative="1">
      <w:start w:val="1"/>
      <w:numFmt w:val="lowerRoman"/>
      <w:lvlText w:val="%6."/>
      <w:lvlJc w:val="right"/>
      <w:pPr>
        <w:ind w:left="4953" w:hanging="180"/>
      </w:pPr>
    </w:lvl>
    <w:lvl w:ilvl="6" w:tplc="020E2E84" w:tentative="1">
      <w:start w:val="1"/>
      <w:numFmt w:val="decimal"/>
      <w:lvlText w:val="%7."/>
      <w:lvlJc w:val="left"/>
      <w:pPr>
        <w:ind w:left="5673" w:hanging="360"/>
      </w:pPr>
    </w:lvl>
    <w:lvl w:ilvl="7" w:tplc="DE726C88" w:tentative="1">
      <w:start w:val="1"/>
      <w:numFmt w:val="lowerLetter"/>
      <w:lvlText w:val="%8."/>
      <w:lvlJc w:val="left"/>
      <w:pPr>
        <w:ind w:left="6393" w:hanging="360"/>
      </w:pPr>
    </w:lvl>
    <w:lvl w:ilvl="8" w:tplc="215E54EA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58226E1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318AF1D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71CABF0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5B4AA8A2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CBD4428C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4CA84F94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3A308C4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A30C97A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6AB2B37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12B0639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740A0490" w:tentative="1">
      <w:start w:val="1"/>
      <w:numFmt w:val="lowerLetter"/>
      <w:lvlText w:val="%2."/>
      <w:lvlJc w:val="left"/>
      <w:pPr>
        <w:ind w:left="1440" w:hanging="360"/>
      </w:pPr>
    </w:lvl>
    <w:lvl w:ilvl="2" w:tplc="4DFC2128" w:tentative="1">
      <w:start w:val="1"/>
      <w:numFmt w:val="lowerRoman"/>
      <w:lvlText w:val="%3."/>
      <w:lvlJc w:val="right"/>
      <w:pPr>
        <w:ind w:left="2160" w:hanging="180"/>
      </w:pPr>
    </w:lvl>
    <w:lvl w:ilvl="3" w:tplc="5A84F79E" w:tentative="1">
      <w:start w:val="1"/>
      <w:numFmt w:val="decimal"/>
      <w:lvlText w:val="%4."/>
      <w:lvlJc w:val="left"/>
      <w:pPr>
        <w:ind w:left="2880" w:hanging="360"/>
      </w:pPr>
    </w:lvl>
    <w:lvl w:ilvl="4" w:tplc="F460AB5C" w:tentative="1">
      <w:start w:val="1"/>
      <w:numFmt w:val="lowerLetter"/>
      <w:lvlText w:val="%5."/>
      <w:lvlJc w:val="left"/>
      <w:pPr>
        <w:ind w:left="3600" w:hanging="360"/>
      </w:pPr>
    </w:lvl>
    <w:lvl w:ilvl="5" w:tplc="6A6E72CA" w:tentative="1">
      <w:start w:val="1"/>
      <w:numFmt w:val="lowerRoman"/>
      <w:lvlText w:val="%6."/>
      <w:lvlJc w:val="right"/>
      <w:pPr>
        <w:ind w:left="4320" w:hanging="180"/>
      </w:pPr>
    </w:lvl>
    <w:lvl w:ilvl="6" w:tplc="534860E8" w:tentative="1">
      <w:start w:val="1"/>
      <w:numFmt w:val="decimal"/>
      <w:lvlText w:val="%7."/>
      <w:lvlJc w:val="left"/>
      <w:pPr>
        <w:ind w:left="5040" w:hanging="360"/>
      </w:pPr>
    </w:lvl>
    <w:lvl w:ilvl="7" w:tplc="2190DBE8" w:tentative="1">
      <w:start w:val="1"/>
      <w:numFmt w:val="lowerLetter"/>
      <w:lvlText w:val="%8."/>
      <w:lvlJc w:val="left"/>
      <w:pPr>
        <w:ind w:left="5760" w:hanging="360"/>
      </w:pPr>
    </w:lvl>
    <w:lvl w:ilvl="8" w:tplc="DE6A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0852B372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A244A7D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6128B86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E72A8E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DA8357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402E49E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A6A5A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4C2AB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43AC2C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1174D7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D3C84D44" w:tentative="1">
      <w:start w:val="1"/>
      <w:numFmt w:val="lowerLetter"/>
      <w:lvlText w:val="%2."/>
      <w:lvlJc w:val="left"/>
      <w:pPr>
        <w:ind w:left="1789" w:hanging="360"/>
      </w:pPr>
    </w:lvl>
    <w:lvl w:ilvl="2" w:tplc="83643D6A" w:tentative="1">
      <w:start w:val="1"/>
      <w:numFmt w:val="lowerRoman"/>
      <w:lvlText w:val="%3."/>
      <w:lvlJc w:val="right"/>
      <w:pPr>
        <w:ind w:left="2509" w:hanging="180"/>
      </w:pPr>
    </w:lvl>
    <w:lvl w:ilvl="3" w:tplc="8C06369A" w:tentative="1">
      <w:start w:val="1"/>
      <w:numFmt w:val="decimal"/>
      <w:lvlText w:val="%4."/>
      <w:lvlJc w:val="left"/>
      <w:pPr>
        <w:ind w:left="3229" w:hanging="360"/>
      </w:pPr>
    </w:lvl>
    <w:lvl w:ilvl="4" w:tplc="20166258" w:tentative="1">
      <w:start w:val="1"/>
      <w:numFmt w:val="lowerLetter"/>
      <w:lvlText w:val="%5."/>
      <w:lvlJc w:val="left"/>
      <w:pPr>
        <w:ind w:left="3949" w:hanging="360"/>
      </w:pPr>
    </w:lvl>
    <w:lvl w:ilvl="5" w:tplc="4B1A9AF2" w:tentative="1">
      <w:start w:val="1"/>
      <w:numFmt w:val="lowerRoman"/>
      <w:lvlText w:val="%6."/>
      <w:lvlJc w:val="right"/>
      <w:pPr>
        <w:ind w:left="4669" w:hanging="180"/>
      </w:pPr>
    </w:lvl>
    <w:lvl w:ilvl="6" w:tplc="ABB25262" w:tentative="1">
      <w:start w:val="1"/>
      <w:numFmt w:val="decimal"/>
      <w:lvlText w:val="%7."/>
      <w:lvlJc w:val="left"/>
      <w:pPr>
        <w:ind w:left="5389" w:hanging="360"/>
      </w:pPr>
    </w:lvl>
    <w:lvl w:ilvl="7" w:tplc="030E74EC" w:tentative="1">
      <w:start w:val="1"/>
      <w:numFmt w:val="lowerLetter"/>
      <w:lvlText w:val="%8."/>
      <w:lvlJc w:val="left"/>
      <w:pPr>
        <w:ind w:left="6109" w:hanging="360"/>
      </w:pPr>
    </w:lvl>
    <w:lvl w:ilvl="8" w:tplc="18ACFE0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75501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27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5EBC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C9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81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AC77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496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C64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9CC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30B03D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E4DA2CC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6268BA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C0077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B06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9E7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5EBA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053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EA71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73EEDF8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998657C" w:tentative="1">
      <w:start w:val="1"/>
      <w:numFmt w:val="lowerLetter"/>
      <w:lvlText w:val="%2."/>
      <w:lvlJc w:val="left"/>
      <w:pPr>
        <w:ind w:left="1800" w:hanging="360"/>
      </w:pPr>
    </w:lvl>
    <w:lvl w:ilvl="2" w:tplc="E722AC9E" w:tentative="1">
      <w:start w:val="1"/>
      <w:numFmt w:val="lowerRoman"/>
      <w:lvlText w:val="%3."/>
      <w:lvlJc w:val="right"/>
      <w:pPr>
        <w:ind w:left="2520" w:hanging="180"/>
      </w:pPr>
    </w:lvl>
    <w:lvl w:ilvl="3" w:tplc="A2088D62" w:tentative="1">
      <w:start w:val="1"/>
      <w:numFmt w:val="decimal"/>
      <w:lvlText w:val="%4."/>
      <w:lvlJc w:val="left"/>
      <w:pPr>
        <w:ind w:left="3240" w:hanging="360"/>
      </w:pPr>
    </w:lvl>
    <w:lvl w:ilvl="4" w:tplc="4DC6242E" w:tentative="1">
      <w:start w:val="1"/>
      <w:numFmt w:val="lowerLetter"/>
      <w:lvlText w:val="%5."/>
      <w:lvlJc w:val="left"/>
      <w:pPr>
        <w:ind w:left="3960" w:hanging="360"/>
      </w:pPr>
    </w:lvl>
    <w:lvl w:ilvl="5" w:tplc="6FACB222" w:tentative="1">
      <w:start w:val="1"/>
      <w:numFmt w:val="lowerRoman"/>
      <w:lvlText w:val="%6."/>
      <w:lvlJc w:val="right"/>
      <w:pPr>
        <w:ind w:left="4680" w:hanging="180"/>
      </w:pPr>
    </w:lvl>
    <w:lvl w:ilvl="6" w:tplc="40044330" w:tentative="1">
      <w:start w:val="1"/>
      <w:numFmt w:val="decimal"/>
      <w:lvlText w:val="%7."/>
      <w:lvlJc w:val="left"/>
      <w:pPr>
        <w:ind w:left="5400" w:hanging="360"/>
      </w:pPr>
    </w:lvl>
    <w:lvl w:ilvl="7" w:tplc="FE883932" w:tentative="1">
      <w:start w:val="1"/>
      <w:numFmt w:val="lowerLetter"/>
      <w:lvlText w:val="%8."/>
      <w:lvlJc w:val="left"/>
      <w:pPr>
        <w:ind w:left="6120" w:hanging="360"/>
      </w:pPr>
    </w:lvl>
    <w:lvl w:ilvl="8" w:tplc="C338CC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AA4E03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7EAB3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E27E76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2B384E3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B79E9E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3AB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DA3D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24B3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CC35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0365B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46435"/>
    <w:rsid w:val="003609A5"/>
    <w:rsid w:val="0036133D"/>
    <w:rsid w:val="00364D31"/>
    <w:rsid w:val="00365E30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3F67F8"/>
    <w:rsid w:val="004036DC"/>
    <w:rsid w:val="004078FB"/>
    <w:rsid w:val="00420686"/>
    <w:rsid w:val="004222E6"/>
    <w:rsid w:val="00424722"/>
    <w:rsid w:val="00430945"/>
    <w:rsid w:val="00433539"/>
    <w:rsid w:val="00440A25"/>
    <w:rsid w:val="004428AA"/>
    <w:rsid w:val="004570FA"/>
    <w:rsid w:val="00471E15"/>
    <w:rsid w:val="00480712"/>
    <w:rsid w:val="00480B7A"/>
    <w:rsid w:val="00481D2F"/>
    <w:rsid w:val="00482F9F"/>
    <w:rsid w:val="00485316"/>
    <w:rsid w:val="0049597A"/>
    <w:rsid w:val="004B19D1"/>
    <w:rsid w:val="004B3135"/>
    <w:rsid w:val="004C7356"/>
    <w:rsid w:val="004D7C58"/>
    <w:rsid w:val="00511419"/>
    <w:rsid w:val="00513F03"/>
    <w:rsid w:val="00524439"/>
    <w:rsid w:val="00550177"/>
    <w:rsid w:val="00552AFF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0223B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5C0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C16A1"/>
    <w:rsid w:val="00BD39DD"/>
    <w:rsid w:val="00BD54E2"/>
    <w:rsid w:val="00BE2995"/>
    <w:rsid w:val="00BE7E93"/>
    <w:rsid w:val="00BF4A5D"/>
    <w:rsid w:val="00BF7F71"/>
    <w:rsid w:val="00C02FD4"/>
    <w:rsid w:val="00C16499"/>
    <w:rsid w:val="00C17690"/>
    <w:rsid w:val="00C35C51"/>
    <w:rsid w:val="00C40437"/>
    <w:rsid w:val="00C449B9"/>
    <w:rsid w:val="00C44AEC"/>
    <w:rsid w:val="00C4540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47EF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67535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2674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35BB20D40D74CD1BE2551A62A161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38CE6A-4B44-4A54-BF01-7BCBD9A98EFE}"/>
      </w:docPartPr>
      <w:docPartBody>
        <w:p w:rsidR="00440A25" w:rsidRDefault="00991F0A" w:rsidP="0000365B">
          <w:pPr>
            <w:pStyle w:val="135BB20D40D74CD1BE2551A62A1610E0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991F0A">
      <w:pPr>
        <w:spacing w:after="0" w:line="240" w:lineRule="auto"/>
      </w:pPr>
      <w:r>
        <w:separator/>
      </w:r>
    </w:p>
  </w:endnote>
  <w:endnote w:type="continuationSeparator" w:id="0">
    <w:p w:rsidR="00000000" w:rsidRDefault="00991F0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3CD3" w:rsidRDefault="00991F0A">
      <w:pPr>
        <w:spacing w:after="0" w:line="240" w:lineRule="auto"/>
      </w:pPr>
      <w:r>
        <w:separator/>
      </w:r>
    </w:p>
  </w:footnote>
  <w:footnote w:type="continuationSeparator" w:id="0">
    <w:p w:rsidR="000A3CD3" w:rsidRDefault="00991F0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00365B"/>
    <w:rsid w:val="000A3CD3"/>
    <w:rsid w:val="00162F24"/>
    <w:rsid w:val="001A41BC"/>
    <w:rsid w:val="0037210F"/>
    <w:rsid w:val="00440A25"/>
    <w:rsid w:val="00546DA7"/>
    <w:rsid w:val="005E49D0"/>
    <w:rsid w:val="00771EF3"/>
    <w:rsid w:val="007E5C43"/>
    <w:rsid w:val="00833593"/>
    <w:rsid w:val="00991F0A"/>
    <w:rsid w:val="00AB4B1C"/>
    <w:rsid w:val="00B426D6"/>
    <w:rsid w:val="00C17D88"/>
    <w:rsid w:val="00C3092B"/>
    <w:rsid w:val="00CA34CF"/>
    <w:rsid w:val="00D5646F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365B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FEB72091CBA34C2BA44FF829C97AFB31">
    <w:name w:val="FEB72091CBA34C2BA44FF829C97AFB31"/>
    <w:rsid w:val="00D5646F"/>
  </w:style>
  <w:style w:type="paragraph" w:customStyle="1" w:styleId="47A0C4AF52244F8E9856A95E54851481">
    <w:name w:val="47A0C4AF52244F8E9856A95E54851481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4F7C54EA2F534642B73D4A111A9FDE96">
    <w:name w:val="4F7C54EA2F534642B73D4A111A9FDE96"/>
    <w:rsid w:val="00D5646F"/>
  </w:style>
  <w:style w:type="paragraph" w:customStyle="1" w:styleId="80C51640BA494A2483D0C365DADB0A5F">
    <w:name w:val="80C51640BA494A2483D0C365DADB0A5F"/>
    <w:rsid w:val="00D5646F"/>
  </w:style>
  <w:style w:type="paragraph" w:customStyle="1" w:styleId="BA21892119364FF2A2A7DF77537FFDF1">
    <w:name w:val="BA21892119364FF2A2A7DF77537FFDF1"/>
    <w:rsid w:val="00D5646F"/>
  </w:style>
  <w:style w:type="paragraph" w:customStyle="1" w:styleId="4F569E54D661436CAAE1FFC7FB863FBD">
    <w:name w:val="4F569E54D661436CAAE1FFC7FB863FBD"/>
    <w:rsid w:val="00D5646F"/>
  </w:style>
  <w:style w:type="paragraph" w:customStyle="1" w:styleId="135BB20D40D74CD1BE2551A62A1610E0">
    <w:name w:val="135BB20D40D74CD1BE2551A62A1610E0"/>
    <w:rsid w:val="000036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3</cp:revision>
  <cp:lastPrinted>2016-10-07T08:49:00Z</cp:lastPrinted>
  <dcterms:created xsi:type="dcterms:W3CDTF">2026-02-04T14:08:00Z</dcterms:created>
  <dcterms:modified xsi:type="dcterms:W3CDTF">2026-02-04T14:09:00Z</dcterms:modified>
</cp:coreProperties>
</file>