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0145F0D2" w:rsidR="007F19D6" w:rsidRPr="00127569" w:rsidRDefault="00881247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171207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171207" w:rsidRPr="00127569">
        <w:rPr>
          <w:rFonts w:ascii="Open Sans" w:hAnsi="Open Sans" w:cs="Open Sans"/>
          <w:sz w:val="20"/>
          <w:szCs w:val="20"/>
        </w:rPr>
        <w:t>BAG-BAN.25.75.2026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9637FA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881247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881247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881247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881247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88124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88124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881247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53C689B4" w:rsidR="007F19D6" w:rsidRPr="00127569" w:rsidRDefault="00881247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171207">
        <w:rPr>
          <w:rFonts w:ascii="Open Sans" w:hAnsi="Open Sans" w:cs="Open Sans"/>
          <w:b w:val="0"/>
          <w:iCs/>
          <w:sz w:val="20"/>
          <w:szCs w:val="20"/>
        </w:rPr>
        <w:t>d</w:t>
      </w:r>
      <w:r w:rsidR="00171207" w:rsidRPr="00C66092">
        <w:rPr>
          <w:rFonts w:ascii="Open Sans" w:hAnsi="Open Sans" w:cs="Open Sans"/>
          <w:b w:val="0"/>
          <w:iCs/>
          <w:sz w:val="20"/>
          <w:szCs w:val="20"/>
        </w:rPr>
        <w:t>ostaw</w:t>
      </w:r>
      <w:r w:rsidR="00171207">
        <w:rPr>
          <w:rFonts w:ascii="Open Sans" w:hAnsi="Open Sans" w:cs="Open Sans"/>
          <w:b w:val="0"/>
          <w:iCs/>
          <w:sz w:val="20"/>
          <w:szCs w:val="20"/>
        </w:rPr>
        <w:t>ę</w:t>
      </w:r>
      <w:r w:rsidR="00171207" w:rsidRPr="00C66092">
        <w:rPr>
          <w:rFonts w:ascii="Open Sans" w:hAnsi="Open Sans" w:cs="Open Sans"/>
          <w:b w:val="0"/>
          <w:iCs/>
          <w:sz w:val="20"/>
          <w:szCs w:val="20"/>
        </w:rPr>
        <w:t xml:space="preserve"> i montaż żaluzji okiennych Centrala NIK</w:t>
      </w:r>
      <w:r w:rsidR="00127569" w:rsidRPr="00171207">
        <w:rPr>
          <w:rFonts w:ascii="Open Sans" w:hAnsi="Open Sans" w:cs="Open Sans"/>
          <w:b w:val="0"/>
          <w:iCs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881247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881247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881247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881247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881247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881247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881247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881247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881247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881247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881247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88124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88124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88124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88124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2C72CF4D" w:rsidR="007F19D6" w:rsidRPr="00127569" w:rsidRDefault="0088124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</w:t>
      </w:r>
      <w:r w:rsidRPr="00127569">
        <w:rPr>
          <w:rFonts w:ascii="Open Sans" w:hAnsi="Open Sans" w:cs="Open Sans"/>
        </w:rPr>
        <w:t>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881247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881247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881247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4B879A7C" w:rsidR="007F19D6" w:rsidRPr="00127569" w:rsidRDefault="0088124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171207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88124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88124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88124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88124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881247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881247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881247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881247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881247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881247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881247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881247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7D4EA" w14:textId="77777777" w:rsidR="00000000" w:rsidRDefault="00881247">
      <w:r>
        <w:separator/>
      </w:r>
    </w:p>
  </w:endnote>
  <w:endnote w:type="continuationSeparator" w:id="0">
    <w:p w14:paraId="191C813C" w14:textId="77777777" w:rsidR="00000000" w:rsidRDefault="0088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881247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9967B" w14:textId="77777777" w:rsidR="009C2418" w:rsidRDefault="00881247" w:rsidP="00A106F6">
      <w:r>
        <w:separator/>
      </w:r>
    </w:p>
  </w:footnote>
  <w:footnote w:type="continuationSeparator" w:id="0">
    <w:p w14:paraId="1D8D7A49" w14:textId="77777777" w:rsidR="009C2418" w:rsidRDefault="00881247" w:rsidP="00A106F6">
      <w:r>
        <w:continuationSeparator/>
      </w:r>
    </w:p>
  </w:footnote>
  <w:footnote w:id="1">
    <w:p w14:paraId="1C1FAE20" w14:textId="77777777" w:rsidR="007F19D6" w:rsidRPr="00127569" w:rsidRDefault="00881247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881247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8752CDA6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ECC4B1C8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DF5EA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2CAB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87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44E1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CE1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BE0E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C0C8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892CBC8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216B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C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69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0B8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D449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D089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34F9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5E9C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DC10EFC0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41F845B2" w:tentative="1">
      <w:start w:val="1"/>
      <w:numFmt w:val="lowerLetter"/>
      <w:lvlText w:val="%2."/>
      <w:lvlJc w:val="left"/>
      <w:pPr>
        <w:ind w:left="1380" w:hanging="360"/>
      </w:pPr>
    </w:lvl>
    <w:lvl w:ilvl="2" w:tplc="159E8D4E" w:tentative="1">
      <w:start w:val="1"/>
      <w:numFmt w:val="lowerRoman"/>
      <w:lvlText w:val="%3."/>
      <w:lvlJc w:val="right"/>
      <w:pPr>
        <w:ind w:left="2100" w:hanging="180"/>
      </w:pPr>
    </w:lvl>
    <w:lvl w:ilvl="3" w:tplc="5CF6E1D2" w:tentative="1">
      <w:start w:val="1"/>
      <w:numFmt w:val="decimal"/>
      <w:lvlText w:val="%4."/>
      <w:lvlJc w:val="left"/>
      <w:pPr>
        <w:ind w:left="2820" w:hanging="360"/>
      </w:pPr>
    </w:lvl>
    <w:lvl w:ilvl="4" w:tplc="BCE0716E" w:tentative="1">
      <w:start w:val="1"/>
      <w:numFmt w:val="lowerLetter"/>
      <w:lvlText w:val="%5."/>
      <w:lvlJc w:val="left"/>
      <w:pPr>
        <w:ind w:left="3540" w:hanging="360"/>
      </w:pPr>
    </w:lvl>
    <w:lvl w:ilvl="5" w:tplc="0B4CC510" w:tentative="1">
      <w:start w:val="1"/>
      <w:numFmt w:val="lowerRoman"/>
      <w:lvlText w:val="%6."/>
      <w:lvlJc w:val="right"/>
      <w:pPr>
        <w:ind w:left="4260" w:hanging="180"/>
      </w:pPr>
    </w:lvl>
    <w:lvl w:ilvl="6" w:tplc="9E48A67A" w:tentative="1">
      <w:start w:val="1"/>
      <w:numFmt w:val="decimal"/>
      <w:lvlText w:val="%7."/>
      <w:lvlJc w:val="left"/>
      <w:pPr>
        <w:ind w:left="4980" w:hanging="360"/>
      </w:pPr>
    </w:lvl>
    <w:lvl w:ilvl="7" w:tplc="22BC0852" w:tentative="1">
      <w:start w:val="1"/>
      <w:numFmt w:val="lowerLetter"/>
      <w:lvlText w:val="%8."/>
      <w:lvlJc w:val="left"/>
      <w:pPr>
        <w:ind w:left="5700" w:hanging="360"/>
      </w:pPr>
    </w:lvl>
    <w:lvl w:ilvl="8" w:tplc="A02C3128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11FEBA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5B823CE" w:tentative="1">
      <w:start w:val="1"/>
      <w:numFmt w:val="lowerLetter"/>
      <w:lvlText w:val="%2."/>
      <w:lvlJc w:val="left"/>
      <w:pPr>
        <w:ind w:left="1222" w:hanging="360"/>
      </w:pPr>
    </w:lvl>
    <w:lvl w:ilvl="2" w:tplc="DF684406" w:tentative="1">
      <w:start w:val="1"/>
      <w:numFmt w:val="lowerRoman"/>
      <w:lvlText w:val="%3."/>
      <w:lvlJc w:val="right"/>
      <w:pPr>
        <w:ind w:left="1942" w:hanging="180"/>
      </w:pPr>
    </w:lvl>
    <w:lvl w:ilvl="3" w:tplc="20A02520" w:tentative="1">
      <w:start w:val="1"/>
      <w:numFmt w:val="decimal"/>
      <w:lvlText w:val="%4."/>
      <w:lvlJc w:val="left"/>
      <w:pPr>
        <w:ind w:left="2662" w:hanging="360"/>
      </w:pPr>
    </w:lvl>
    <w:lvl w:ilvl="4" w:tplc="9E3CDC7A" w:tentative="1">
      <w:start w:val="1"/>
      <w:numFmt w:val="lowerLetter"/>
      <w:lvlText w:val="%5."/>
      <w:lvlJc w:val="left"/>
      <w:pPr>
        <w:ind w:left="3382" w:hanging="360"/>
      </w:pPr>
    </w:lvl>
    <w:lvl w:ilvl="5" w:tplc="F44A3A32" w:tentative="1">
      <w:start w:val="1"/>
      <w:numFmt w:val="lowerRoman"/>
      <w:lvlText w:val="%6."/>
      <w:lvlJc w:val="right"/>
      <w:pPr>
        <w:ind w:left="4102" w:hanging="180"/>
      </w:pPr>
    </w:lvl>
    <w:lvl w:ilvl="6" w:tplc="05B2F796" w:tentative="1">
      <w:start w:val="1"/>
      <w:numFmt w:val="decimal"/>
      <w:lvlText w:val="%7."/>
      <w:lvlJc w:val="left"/>
      <w:pPr>
        <w:ind w:left="4822" w:hanging="360"/>
      </w:pPr>
    </w:lvl>
    <w:lvl w:ilvl="7" w:tplc="CA0A7776" w:tentative="1">
      <w:start w:val="1"/>
      <w:numFmt w:val="lowerLetter"/>
      <w:lvlText w:val="%8."/>
      <w:lvlJc w:val="left"/>
      <w:pPr>
        <w:ind w:left="5542" w:hanging="360"/>
      </w:pPr>
    </w:lvl>
    <w:lvl w:ilvl="8" w:tplc="7F3CBE6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5EEAAD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38CB62" w:tentative="1">
      <w:start w:val="1"/>
      <w:numFmt w:val="lowerLetter"/>
      <w:lvlText w:val="%2."/>
      <w:lvlJc w:val="left"/>
      <w:pPr>
        <w:ind w:left="1440" w:hanging="360"/>
      </w:pPr>
    </w:lvl>
    <w:lvl w:ilvl="2" w:tplc="E4949AB8" w:tentative="1">
      <w:start w:val="1"/>
      <w:numFmt w:val="lowerRoman"/>
      <w:lvlText w:val="%3."/>
      <w:lvlJc w:val="right"/>
      <w:pPr>
        <w:ind w:left="2160" w:hanging="180"/>
      </w:pPr>
    </w:lvl>
    <w:lvl w:ilvl="3" w:tplc="1346D2BC" w:tentative="1">
      <w:start w:val="1"/>
      <w:numFmt w:val="decimal"/>
      <w:lvlText w:val="%4."/>
      <w:lvlJc w:val="left"/>
      <w:pPr>
        <w:ind w:left="2880" w:hanging="360"/>
      </w:pPr>
    </w:lvl>
    <w:lvl w:ilvl="4" w:tplc="0BF28E5A" w:tentative="1">
      <w:start w:val="1"/>
      <w:numFmt w:val="lowerLetter"/>
      <w:lvlText w:val="%5."/>
      <w:lvlJc w:val="left"/>
      <w:pPr>
        <w:ind w:left="3600" w:hanging="360"/>
      </w:pPr>
    </w:lvl>
    <w:lvl w:ilvl="5" w:tplc="9274D328" w:tentative="1">
      <w:start w:val="1"/>
      <w:numFmt w:val="lowerRoman"/>
      <w:lvlText w:val="%6."/>
      <w:lvlJc w:val="right"/>
      <w:pPr>
        <w:ind w:left="4320" w:hanging="180"/>
      </w:pPr>
    </w:lvl>
    <w:lvl w:ilvl="6" w:tplc="418E6682" w:tentative="1">
      <w:start w:val="1"/>
      <w:numFmt w:val="decimal"/>
      <w:lvlText w:val="%7."/>
      <w:lvlJc w:val="left"/>
      <w:pPr>
        <w:ind w:left="5040" w:hanging="360"/>
      </w:pPr>
    </w:lvl>
    <w:lvl w:ilvl="7" w:tplc="FE687468" w:tentative="1">
      <w:start w:val="1"/>
      <w:numFmt w:val="lowerLetter"/>
      <w:lvlText w:val="%8."/>
      <w:lvlJc w:val="left"/>
      <w:pPr>
        <w:ind w:left="5760" w:hanging="360"/>
      </w:pPr>
    </w:lvl>
    <w:lvl w:ilvl="8" w:tplc="26608C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1206C25C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BA028C80">
      <w:start w:val="1"/>
      <w:numFmt w:val="lowerLetter"/>
      <w:lvlText w:val="%2."/>
      <w:lvlJc w:val="left"/>
      <w:pPr>
        <w:ind w:left="1440" w:hanging="360"/>
      </w:pPr>
    </w:lvl>
    <w:lvl w:ilvl="2" w:tplc="A4BE8B26">
      <w:start w:val="1"/>
      <w:numFmt w:val="lowerRoman"/>
      <w:lvlText w:val="%3."/>
      <w:lvlJc w:val="right"/>
      <w:pPr>
        <w:ind w:left="2160" w:hanging="180"/>
      </w:pPr>
    </w:lvl>
    <w:lvl w:ilvl="3" w:tplc="9B6C2F82">
      <w:start w:val="1"/>
      <w:numFmt w:val="decimal"/>
      <w:lvlText w:val="%4."/>
      <w:lvlJc w:val="left"/>
      <w:pPr>
        <w:ind w:left="2880" w:hanging="360"/>
      </w:pPr>
    </w:lvl>
    <w:lvl w:ilvl="4" w:tplc="0D52768A" w:tentative="1">
      <w:start w:val="1"/>
      <w:numFmt w:val="lowerLetter"/>
      <w:lvlText w:val="%5."/>
      <w:lvlJc w:val="left"/>
      <w:pPr>
        <w:ind w:left="3600" w:hanging="360"/>
      </w:pPr>
    </w:lvl>
    <w:lvl w:ilvl="5" w:tplc="2244D3DE" w:tentative="1">
      <w:start w:val="1"/>
      <w:numFmt w:val="lowerRoman"/>
      <w:lvlText w:val="%6."/>
      <w:lvlJc w:val="right"/>
      <w:pPr>
        <w:ind w:left="4320" w:hanging="180"/>
      </w:pPr>
    </w:lvl>
    <w:lvl w:ilvl="6" w:tplc="6E6EE810" w:tentative="1">
      <w:start w:val="1"/>
      <w:numFmt w:val="decimal"/>
      <w:lvlText w:val="%7."/>
      <w:lvlJc w:val="left"/>
      <w:pPr>
        <w:ind w:left="5040" w:hanging="360"/>
      </w:pPr>
    </w:lvl>
    <w:lvl w:ilvl="7" w:tplc="32DC86B0" w:tentative="1">
      <w:start w:val="1"/>
      <w:numFmt w:val="lowerLetter"/>
      <w:lvlText w:val="%8."/>
      <w:lvlJc w:val="left"/>
      <w:pPr>
        <w:ind w:left="5760" w:hanging="360"/>
      </w:pPr>
    </w:lvl>
    <w:lvl w:ilvl="8" w:tplc="746CCE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C8EE0F0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2689210" w:tentative="1">
      <w:start w:val="1"/>
      <w:numFmt w:val="lowerLetter"/>
      <w:lvlText w:val="%2."/>
      <w:lvlJc w:val="left"/>
      <w:pPr>
        <w:ind w:left="1440" w:hanging="360"/>
      </w:pPr>
    </w:lvl>
    <w:lvl w:ilvl="2" w:tplc="084A4DC6" w:tentative="1">
      <w:start w:val="1"/>
      <w:numFmt w:val="lowerRoman"/>
      <w:lvlText w:val="%3."/>
      <w:lvlJc w:val="right"/>
      <w:pPr>
        <w:ind w:left="2160" w:hanging="180"/>
      </w:pPr>
    </w:lvl>
    <w:lvl w:ilvl="3" w:tplc="13F4B744" w:tentative="1">
      <w:start w:val="1"/>
      <w:numFmt w:val="decimal"/>
      <w:lvlText w:val="%4."/>
      <w:lvlJc w:val="left"/>
      <w:pPr>
        <w:ind w:left="2880" w:hanging="360"/>
      </w:pPr>
    </w:lvl>
    <w:lvl w:ilvl="4" w:tplc="45483884" w:tentative="1">
      <w:start w:val="1"/>
      <w:numFmt w:val="lowerLetter"/>
      <w:lvlText w:val="%5."/>
      <w:lvlJc w:val="left"/>
      <w:pPr>
        <w:ind w:left="3600" w:hanging="360"/>
      </w:pPr>
    </w:lvl>
    <w:lvl w:ilvl="5" w:tplc="99AA8554" w:tentative="1">
      <w:start w:val="1"/>
      <w:numFmt w:val="lowerRoman"/>
      <w:lvlText w:val="%6."/>
      <w:lvlJc w:val="right"/>
      <w:pPr>
        <w:ind w:left="4320" w:hanging="180"/>
      </w:pPr>
    </w:lvl>
    <w:lvl w:ilvl="6" w:tplc="88F227D4" w:tentative="1">
      <w:start w:val="1"/>
      <w:numFmt w:val="decimal"/>
      <w:lvlText w:val="%7."/>
      <w:lvlJc w:val="left"/>
      <w:pPr>
        <w:ind w:left="5040" w:hanging="360"/>
      </w:pPr>
    </w:lvl>
    <w:lvl w:ilvl="7" w:tplc="781AE55C" w:tentative="1">
      <w:start w:val="1"/>
      <w:numFmt w:val="lowerLetter"/>
      <w:lvlText w:val="%8."/>
      <w:lvlJc w:val="left"/>
      <w:pPr>
        <w:ind w:left="5760" w:hanging="360"/>
      </w:pPr>
    </w:lvl>
    <w:lvl w:ilvl="8" w:tplc="9BB88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6A5603F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97541A44" w:tentative="1">
      <w:start w:val="1"/>
      <w:numFmt w:val="lowerLetter"/>
      <w:lvlText w:val="%2."/>
      <w:lvlJc w:val="left"/>
      <w:pPr>
        <w:ind w:left="2073" w:hanging="360"/>
      </w:pPr>
    </w:lvl>
    <w:lvl w:ilvl="2" w:tplc="201E6794" w:tentative="1">
      <w:start w:val="1"/>
      <w:numFmt w:val="lowerRoman"/>
      <w:lvlText w:val="%3."/>
      <w:lvlJc w:val="right"/>
      <w:pPr>
        <w:ind w:left="2793" w:hanging="180"/>
      </w:pPr>
    </w:lvl>
    <w:lvl w:ilvl="3" w:tplc="29BEEC78" w:tentative="1">
      <w:start w:val="1"/>
      <w:numFmt w:val="decimal"/>
      <w:lvlText w:val="%4."/>
      <w:lvlJc w:val="left"/>
      <w:pPr>
        <w:ind w:left="3513" w:hanging="360"/>
      </w:pPr>
    </w:lvl>
    <w:lvl w:ilvl="4" w:tplc="5EB01D28" w:tentative="1">
      <w:start w:val="1"/>
      <w:numFmt w:val="lowerLetter"/>
      <w:lvlText w:val="%5."/>
      <w:lvlJc w:val="left"/>
      <w:pPr>
        <w:ind w:left="4233" w:hanging="360"/>
      </w:pPr>
    </w:lvl>
    <w:lvl w:ilvl="5" w:tplc="F5DA2F0A" w:tentative="1">
      <w:start w:val="1"/>
      <w:numFmt w:val="lowerRoman"/>
      <w:lvlText w:val="%6."/>
      <w:lvlJc w:val="right"/>
      <w:pPr>
        <w:ind w:left="4953" w:hanging="180"/>
      </w:pPr>
    </w:lvl>
    <w:lvl w:ilvl="6" w:tplc="023610C8" w:tentative="1">
      <w:start w:val="1"/>
      <w:numFmt w:val="decimal"/>
      <w:lvlText w:val="%7."/>
      <w:lvlJc w:val="left"/>
      <w:pPr>
        <w:ind w:left="5673" w:hanging="360"/>
      </w:pPr>
    </w:lvl>
    <w:lvl w:ilvl="7" w:tplc="4C585588" w:tentative="1">
      <w:start w:val="1"/>
      <w:numFmt w:val="lowerLetter"/>
      <w:lvlText w:val="%8."/>
      <w:lvlJc w:val="left"/>
      <w:pPr>
        <w:ind w:left="6393" w:hanging="360"/>
      </w:pPr>
    </w:lvl>
    <w:lvl w:ilvl="8" w:tplc="98C8DB1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FBF6B106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C66EDFF0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87449B80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FA1E04C6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954C2572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EAAC5DD0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840EB210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81C4C412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76A6502A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7728D92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A88C90BC" w:tentative="1">
      <w:start w:val="1"/>
      <w:numFmt w:val="lowerLetter"/>
      <w:lvlText w:val="%2."/>
      <w:lvlJc w:val="left"/>
      <w:pPr>
        <w:ind w:left="1440" w:hanging="360"/>
      </w:pPr>
    </w:lvl>
    <w:lvl w:ilvl="2" w:tplc="1F2C2C98" w:tentative="1">
      <w:start w:val="1"/>
      <w:numFmt w:val="lowerRoman"/>
      <w:lvlText w:val="%3."/>
      <w:lvlJc w:val="right"/>
      <w:pPr>
        <w:ind w:left="2160" w:hanging="180"/>
      </w:pPr>
    </w:lvl>
    <w:lvl w:ilvl="3" w:tplc="131EB33E" w:tentative="1">
      <w:start w:val="1"/>
      <w:numFmt w:val="decimal"/>
      <w:lvlText w:val="%4."/>
      <w:lvlJc w:val="left"/>
      <w:pPr>
        <w:ind w:left="2880" w:hanging="360"/>
      </w:pPr>
    </w:lvl>
    <w:lvl w:ilvl="4" w:tplc="D2AEF9FA" w:tentative="1">
      <w:start w:val="1"/>
      <w:numFmt w:val="lowerLetter"/>
      <w:lvlText w:val="%5."/>
      <w:lvlJc w:val="left"/>
      <w:pPr>
        <w:ind w:left="3600" w:hanging="360"/>
      </w:pPr>
    </w:lvl>
    <w:lvl w:ilvl="5" w:tplc="982AEB1A" w:tentative="1">
      <w:start w:val="1"/>
      <w:numFmt w:val="lowerRoman"/>
      <w:lvlText w:val="%6."/>
      <w:lvlJc w:val="right"/>
      <w:pPr>
        <w:ind w:left="4320" w:hanging="180"/>
      </w:pPr>
    </w:lvl>
    <w:lvl w:ilvl="6" w:tplc="D51662BC" w:tentative="1">
      <w:start w:val="1"/>
      <w:numFmt w:val="decimal"/>
      <w:lvlText w:val="%7."/>
      <w:lvlJc w:val="left"/>
      <w:pPr>
        <w:ind w:left="5040" w:hanging="360"/>
      </w:pPr>
    </w:lvl>
    <w:lvl w:ilvl="7" w:tplc="60B0C63A" w:tentative="1">
      <w:start w:val="1"/>
      <w:numFmt w:val="lowerLetter"/>
      <w:lvlText w:val="%8."/>
      <w:lvlJc w:val="left"/>
      <w:pPr>
        <w:ind w:left="5760" w:hanging="360"/>
      </w:pPr>
    </w:lvl>
    <w:lvl w:ilvl="8" w:tplc="150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99D4D3F8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8ACC545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A70BCF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C36A2E2E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A967594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B9EC58C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DFCDBC0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ECDEC27C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9C06158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024A2B0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5AD06A8E" w:tentative="1">
      <w:start w:val="1"/>
      <w:numFmt w:val="lowerLetter"/>
      <w:lvlText w:val="%2."/>
      <w:lvlJc w:val="left"/>
      <w:pPr>
        <w:ind w:left="1789" w:hanging="360"/>
      </w:pPr>
    </w:lvl>
    <w:lvl w:ilvl="2" w:tplc="564657C2" w:tentative="1">
      <w:start w:val="1"/>
      <w:numFmt w:val="lowerRoman"/>
      <w:lvlText w:val="%3."/>
      <w:lvlJc w:val="right"/>
      <w:pPr>
        <w:ind w:left="2509" w:hanging="180"/>
      </w:pPr>
    </w:lvl>
    <w:lvl w:ilvl="3" w:tplc="3D4E2CD6" w:tentative="1">
      <w:start w:val="1"/>
      <w:numFmt w:val="decimal"/>
      <w:lvlText w:val="%4."/>
      <w:lvlJc w:val="left"/>
      <w:pPr>
        <w:ind w:left="3229" w:hanging="360"/>
      </w:pPr>
    </w:lvl>
    <w:lvl w:ilvl="4" w:tplc="53C8A41C" w:tentative="1">
      <w:start w:val="1"/>
      <w:numFmt w:val="lowerLetter"/>
      <w:lvlText w:val="%5."/>
      <w:lvlJc w:val="left"/>
      <w:pPr>
        <w:ind w:left="3949" w:hanging="360"/>
      </w:pPr>
    </w:lvl>
    <w:lvl w:ilvl="5" w:tplc="665099FC" w:tentative="1">
      <w:start w:val="1"/>
      <w:numFmt w:val="lowerRoman"/>
      <w:lvlText w:val="%6."/>
      <w:lvlJc w:val="right"/>
      <w:pPr>
        <w:ind w:left="4669" w:hanging="180"/>
      </w:pPr>
    </w:lvl>
    <w:lvl w:ilvl="6" w:tplc="012EB6C4" w:tentative="1">
      <w:start w:val="1"/>
      <w:numFmt w:val="decimal"/>
      <w:lvlText w:val="%7."/>
      <w:lvlJc w:val="left"/>
      <w:pPr>
        <w:ind w:left="5389" w:hanging="360"/>
      </w:pPr>
    </w:lvl>
    <w:lvl w:ilvl="7" w:tplc="F4EA59B4" w:tentative="1">
      <w:start w:val="1"/>
      <w:numFmt w:val="lowerLetter"/>
      <w:lvlText w:val="%8."/>
      <w:lvlJc w:val="left"/>
      <w:pPr>
        <w:ind w:left="6109" w:hanging="360"/>
      </w:pPr>
    </w:lvl>
    <w:lvl w:ilvl="8" w:tplc="BEE022A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EEC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7C23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F619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98D7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1614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1A53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4CAA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0053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24B8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58CE31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15F0F886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B2D644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C0F87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724C5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2C5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E8A6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DE0E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EA66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635C4DD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8180AEFC" w:tentative="1">
      <w:start w:val="1"/>
      <w:numFmt w:val="lowerLetter"/>
      <w:lvlText w:val="%2."/>
      <w:lvlJc w:val="left"/>
      <w:pPr>
        <w:ind w:left="1800" w:hanging="360"/>
      </w:pPr>
    </w:lvl>
    <w:lvl w:ilvl="2" w:tplc="6B2282EE" w:tentative="1">
      <w:start w:val="1"/>
      <w:numFmt w:val="lowerRoman"/>
      <w:lvlText w:val="%3."/>
      <w:lvlJc w:val="right"/>
      <w:pPr>
        <w:ind w:left="2520" w:hanging="180"/>
      </w:pPr>
    </w:lvl>
    <w:lvl w:ilvl="3" w:tplc="6DEC6FCC" w:tentative="1">
      <w:start w:val="1"/>
      <w:numFmt w:val="decimal"/>
      <w:lvlText w:val="%4."/>
      <w:lvlJc w:val="left"/>
      <w:pPr>
        <w:ind w:left="3240" w:hanging="360"/>
      </w:pPr>
    </w:lvl>
    <w:lvl w:ilvl="4" w:tplc="4A1EE7AE" w:tentative="1">
      <w:start w:val="1"/>
      <w:numFmt w:val="lowerLetter"/>
      <w:lvlText w:val="%5."/>
      <w:lvlJc w:val="left"/>
      <w:pPr>
        <w:ind w:left="3960" w:hanging="360"/>
      </w:pPr>
    </w:lvl>
    <w:lvl w:ilvl="5" w:tplc="AAFC226A" w:tentative="1">
      <w:start w:val="1"/>
      <w:numFmt w:val="lowerRoman"/>
      <w:lvlText w:val="%6."/>
      <w:lvlJc w:val="right"/>
      <w:pPr>
        <w:ind w:left="4680" w:hanging="180"/>
      </w:pPr>
    </w:lvl>
    <w:lvl w:ilvl="6" w:tplc="B088D27C" w:tentative="1">
      <w:start w:val="1"/>
      <w:numFmt w:val="decimal"/>
      <w:lvlText w:val="%7."/>
      <w:lvlJc w:val="left"/>
      <w:pPr>
        <w:ind w:left="5400" w:hanging="360"/>
      </w:pPr>
    </w:lvl>
    <w:lvl w:ilvl="7" w:tplc="A02C564A" w:tentative="1">
      <w:start w:val="1"/>
      <w:numFmt w:val="lowerLetter"/>
      <w:lvlText w:val="%8."/>
      <w:lvlJc w:val="left"/>
      <w:pPr>
        <w:ind w:left="6120" w:hanging="360"/>
      </w:pPr>
    </w:lvl>
    <w:lvl w:ilvl="8" w:tplc="DC1244E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76D8B4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078E4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5A2EED7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AAC00D1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35A6B2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63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CA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B66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DCC9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27569"/>
    <w:rsid w:val="00152AC7"/>
    <w:rsid w:val="00153904"/>
    <w:rsid w:val="0016343D"/>
    <w:rsid w:val="00171207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02A26"/>
    <w:rsid w:val="00706E6B"/>
    <w:rsid w:val="00726992"/>
    <w:rsid w:val="007301C9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1247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5409A"/>
    <w:rsid w:val="00961C25"/>
    <w:rsid w:val="00962227"/>
    <w:rsid w:val="009637FA"/>
    <w:rsid w:val="00964C7A"/>
    <w:rsid w:val="00982FD5"/>
    <w:rsid w:val="009A3608"/>
    <w:rsid w:val="009A56C2"/>
    <w:rsid w:val="009B4D98"/>
    <w:rsid w:val="009B7581"/>
    <w:rsid w:val="009C10FC"/>
    <w:rsid w:val="009C2418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4AD9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66092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272A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E5287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825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8</cp:revision>
  <cp:lastPrinted>2016-10-07T08:49:00Z</cp:lastPrinted>
  <dcterms:created xsi:type="dcterms:W3CDTF">2025-03-19T12:57:00Z</dcterms:created>
  <dcterms:modified xsi:type="dcterms:W3CDTF">2026-02-02T14:04:00Z</dcterms:modified>
</cp:coreProperties>
</file>